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001627" w14:textId="38CE48E9" w:rsidR="006E4064" w:rsidRPr="004E2146" w:rsidRDefault="004E2146" w:rsidP="004E2146">
      <w:pPr>
        <w:spacing w:before="60" w:line="260" w:lineRule="exact"/>
        <w:jc w:val="center"/>
        <w:rPr>
          <w:rFonts w:asciiTheme="majorHAnsi" w:hAnsiTheme="majorHAnsi"/>
          <w:sz w:val="32"/>
          <w:szCs w:val="32"/>
        </w:rPr>
      </w:pPr>
      <w:r w:rsidRPr="004E2146">
        <w:rPr>
          <w:rFonts w:asciiTheme="majorHAnsi" w:hAnsiTheme="majorHAnsi"/>
          <w:b/>
          <w:spacing w:val="-3"/>
          <w:position w:val="-1"/>
          <w:sz w:val="32"/>
          <w:szCs w:val="32"/>
        </w:rPr>
        <w:t>F</w:t>
      </w:r>
      <w:r w:rsidRPr="004E2146">
        <w:rPr>
          <w:rFonts w:asciiTheme="majorHAnsi" w:hAnsiTheme="majorHAnsi"/>
          <w:b/>
          <w:spacing w:val="-1"/>
          <w:position w:val="-1"/>
          <w:sz w:val="32"/>
          <w:szCs w:val="32"/>
        </w:rPr>
        <w:t>e</w:t>
      </w:r>
      <w:r w:rsidRPr="004E2146">
        <w:rPr>
          <w:rFonts w:asciiTheme="majorHAnsi" w:hAnsiTheme="majorHAnsi"/>
          <w:b/>
          <w:spacing w:val="1"/>
          <w:position w:val="-1"/>
          <w:sz w:val="32"/>
          <w:szCs w:val="32"/>
        </w:rPr>
        <w:t>d</w:t>
      </w:r>
      <w:r w:rsidRPr="004E2146">
        <w:rPr>
          <w:rFonts w:asciiTheme="majorHAnsi" w:hAnsiTheme="majorHAnsi"/>
          <w:b/>
          <w:spacing w:val="-1"/>
          <w:position w:val="-1"/>
          <w:sz w:val="32"/>
          <w:szCs w:val="32"/>
        </w:rPr>
        <w:t>era</w:t>
      </w:r>
      <w:r w:rsidRPr="004E2146">
        <w:rPr>
          <w:rFonts w:asciiTheme="majorHAnsi" w:hAnsiTheme="majorHAnsi"/>
          <w:b/>
          <w:position w:val="-1"/>
          <w:sz w:val="32"/>
          <w:szCs w:val="32"/>
        </w:rPr>
        <w:t xml:space="preserve">l </w:t>
      </w:r>
      <w:r w:rsidRPr="004E2146">
        <w:rPr>
          <w:rFonts w:asciiTheme="majorHAnsi" w:hAnsiTheme="majorHAnsi"/>
          <w:b/>
          <w:spacing w:val="-1"/>
          <w:position w:val="-1"/>
          <w:sz w:val="32"/>
          <w:szCs w:val="32"/>
        </w:rPr>
        <w:t>Gover</w:t>
      </w:r>
      <w:r w:rsidRPr="004E2146">
        <w:rPr>
          <w:rFonts w:asciiTheme="majorHAnsi" w:hAnsiTheme="majorHAnsi"/>
          <w:b/>
          <w:spacing w:val="1"/>
          <w:position w:val="-1"/>
          <w:sz w:val="32"/>
          <w:szCs w:val="32"/>
        </w:rPr>
        <w:t>n</w:t>
      </w:r>
      <w:r w:rsidRPr="004E2146">
        <w:rPr>
          <w:rFonts w:asciiTheme="majorHAnsi" w:hAnsiTheme="majorHAnsi"/>
          <w:b/>
          <w:spacing w:val="-3"/>
          <w:position w:val="-1"/>
          <w:sz w:val="32"/>
          <w:szCs w:val="32"/>
        </w:rPr>
        <w:t>m</w:t>
      </w:r>
      <w:r w:rsidRPr="004E2146">
        <w:rPr>
          <w:rFonts w:asciiTheme="majorHAnsi" w:hAnsiTheme="majorHAnsi"/>
          <w:b/>
          <w:spacing w:val="-1"/>
          <w:position w:val="-1"/>
          <w:sz w:val="32"/>
          <w:szCs w:val="32"/>
        </w:rPr>
        <w:t>e</w:t>
      </w:r>
      <w:r w:rsidRPr="004E2146">
        <w:rPr>
          <w:rFonts w:asciiTheme="majorHAnsi" w:hAnsiTheme="majorHAnsi"/>
          <w:b/>
          <w:spacing w:val="1"/>
          <w:position w:val="-1"/>
          <w:sz w:val="32"/>
          <w:szCs w:val="32"/>
        </w:rPr>
        <w:t>n</w:t>
      </w:r>
      <w:r w:rsidRPr="004E2146">
        <w:rPr>
          <w:rFonts w:asciiTheme="majorHAnsi" w:hAnsiTheme="majorHAnsi"/>
          <w:b/>
          <w:position w:val="-1"/>
          <w:sz w:val="32"/>
          <w:szCs w:val="32"/>
        </w:rPr>
        <w:t>t</w:t>
      </w:r>
      <w:r w:rsidRPr="004E2146">
        <w:rPr>
          <w:rFonts w:asciiTheme="majorHAnsi" w:hAnsiTheme="majorHAnsi"/>
          <w:b/>
          <w:spacing w:val="-1"/>
          <w:position w:val="-1"/>
          <w:sz w:val="32"/>
          <w:szCs w:val="32"/>
        </w:rPr>
        <w:t xml:space="preserve"> Res</w:t>
      </w:r>
      <w:r w:rsidRPr="004E2146">
        <w:rPr>
          <w:rFonts w:asciiTheme="majorHAnsi" w:hAnsiTheme="majorHAnsi"/>
          <w:b/>
          <w:spacing w:val="1"/>
          <w:position w:val="-1"/>
          <w:sz w:val="32"/>
          <w:szCs w:val="32"/>
        </w:rPr>
        <w:t>u</w:t>
      </w:r>
      <w:r w:rsidRPr="004E2146">
        <w:rPr>
          <w:rFonts w:asciiTheme="majorHAnsi" w:hAnsiTheme="majorHAnsi"/>
          <w:b/>
          <w:spacing w:val="-3"/>
          <w:position w:val="-1"/>
          <w:sz w:val="32"/>
          <w:szCs w:val="32"/>
        </w:rPr>
        <w:t>m</w:t>
      </w:r>
      <w:r w:rsidRPr="004E2146">
        <w:rPr>
          <w:rFonts w:asciiTheme="majorHAnsi" w:hAnsiTheme="majorHAnsi"/>
          <w:b/>
          <w:position w:val="-1"/>
          <w:sz w:val="32"/>
          <w:szCs w:val="32"/>
        </w:rPr>
        <w:t>e</w:t>
      </w:r>
      <w:r w:rsidRPr="004E2146">
        <w:rPr>
          <w:rFonts w:asciiTheme="majorHAnsi" w:hAnsiTheme="majorHAnsi"/>
          <w:b/>
          <w:spacing w:val="-1"/>
          <w:position w:val="-1"/>
          <w:sz w:val="32"/>
          <w:szCs w:val="32"/>
        </w:rPr>
        <w:t xml:space="preserve"> </w:t>
      </w:r>
      <w:r w:rsidRPr="004E2146">
        <w:rPr>
          <w:rFonts w:asciiTheme="majorHAnsi" w:hAnsiTheme="majorHAnsi"/>
          <w:b/>
          <w:spacing w:val="1"/>
          <w:position w:val="-1"/>
          <w:sz w:val="32"/>
          <w:szCs w:val="32"/>
        </w:rPr>
        <w:t>S</w:t>
      </w:r>
      <w:r w:rsidRPr="004E2146">
        <w:rPr>
          <w:rFonts w:asciiTheme="majorHAnsi" w:hAnsiTheme="majorHAnsi"/>
          <w:b/>
          <w:position w:val="-1"/>
          <w:sz w:val="32"/>
          <w:szCs w:val="32"/>
        </w:rPr>
        <w:t>a</w:t>
      </w:r>
      <w:r w:rsidRPr="004E2146">
        <w:rPr>
          <w:rFonts w:asciiTheme="majorHAnsi" w:hAnsiTheme="majorHAnsi"/>
          <w:b/>
          <w:spacing w:val="-3"/>
          <w:position w:val="-1"/>
          <w:sz w:val="32"/>
          <w:szCs w:val="32"/>
        </w:rPr>
        <w:t>m</w:t>
      </w:r>
      <w:r w:rsidRPr="004E2146">
        <w:rPr>
          <w:rFonts w:asciiTheme="majorHAnsi" w:hAnsiTheme="majorHAnsi"/>
          <w:b/>
          <w:spacing w:val="1"/>
          <w:position w:val="-1"/>
          <w:sz w:val="32"/>
          <w:szCs w:val="32"/>
        </w:rPr>
        <w:t>pl</w:t>
      </w:r>
      <w:r w:rsidRPr="004E2146">
        <w:rPr>
          <w:rFonts w:asciiTheme="majorHAnsi" w:hAnsiTheme="majorHAnsi"/>
          <w:b/>
          <w:position w:val="-1"/>
          <w:sz w:val="32"/>
          <w:szCs w:val="32"/>
        </w:rPr>
        <w:t>e</w:t>
      </w:r>
    </w:p>
    <w:p w14:paraId="6DF9B439" w14:textId="77777777" w:rsidR="006E4064" w:rsidRPr="004E2146" w:rsidRDefault="006E4064">
      <w:pPr>
        <w:spacing w:line="200" w:lineRule="exact"/>
        <w:rPr>
          <w:rFonts w:asciiTheme="majorHAnsi" w:hAnsiTheme="majorHAnsi"/>
        </w:rPr>
      </w:pPr>
    </w:p>
    <w:p w14:paraId="1F83D489" w14:textId="77777777" w:rsidR="006E4064" w:rsidRPr="004E2146" w:rsidRDefault="006E4064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1F7D5FEB" w14:textId="33C41C1E" w:rsidR="006E4064" w:rsidRPr="004E2146" w:rsidRDefault="004E2146">
      <w:pPr>
        <w:spacing w:before="31"/>
        <w:ind w:left="105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DEVEN</w:t>
      </w:r>
      <w:r w:rsidRPr="004E2146">
        <w:rPr>
          <w:rFonts w:asciiTheme="majorHAnsi" w:hAnsiTheme="majorHAnsi"/>
          <w:b/>
          <w:sz w:val="24"/>
          <w:szCs w:val="24"/>
        </w:rPr>
        <w:t xml:space="preserve"> </w:t>
      </w:r>
      <w:r w:rsidRPr="004E2146">
        <w:rPr>
          <w:rFonts w:asciiTheme="majorHAnsi" w:hAnsiTheme="majorHAnsi"/>
          <w:b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AR</w:t>
      </w:r>
      <w:r w:rsidRPr="004E2146">
        <w:rPr>
          <w:rFonts w:asciiTheme="majorHAnsi" w:hAnsiTheme="majorHAnsi"/>
          <w:b/>
          <w:sz w:val="24"/>
          <w:szCs w:val="24"/>
        </w:rPr>
        <w:t xml:space="preserve">WOOD                                                                        </w:t>
      </w:r>
      <w:r w:rsidRPr="004E2146">
        <w:rPr>
          <w:rFonts w:asciiTheme="majorHAnsi" w:hAnsiTheme="majorHAnsi"/>
          <w:b/>
          <w:spacing w:val="14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703-123-4567 (Da</w:t>
      </w:r>
      <w:r w:rsidRPr="004E2146">
        <w:rPr>
          <w:rFonts w:asciiTheme="majorHAnsi" w:hAnsiTheme="majorHAnsi"/>
          <w:spacing w:val="-7"/>
          <w:sz w:val="24"/>
          <w:szCs w:val="24"/>
        </w:rPr>
        <w:t>y</w:t>
      </w:r>
      <w:r w:rsidRPr="004E2146">
        <w:rPr>
          <w:rFonts w:asciiTheme="majorHAnsi" w:hAnsiTheme="majorHAnsi"/>
          <w:sz w:val="24"/>
          <w:szCs w:val="24"/>
        </w:rPr>
        <w:t>)</w:t>
      </w:r>
    </w:p>
    <w:p w14:paraId="27D56D2D" w14:textId="6BEB3146" w:rsidR="006E4064" w:rsidRPr="004E2146" w:rsidRDefault="004E2146">
      <w:pPr>
        <w:spacing w:before="1" w:line="260" w:lineRule="exact"/>
        <w:ind w:left="105" w:right="1118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</w:rPr>
        <w:pict w14:anchorId="17928B65">
          <v:group id="_x0000_s1026" style="position:absolute;left:0;text-align:left;margin-left:43.25pt;margin-top:41.05pt;width:468pt;height:0;z-index:-251658240;mso-position-horizontal-relative:page" coordorigin="865,821" coordsize="9360,0">
            <v:shape id="_x0000_s1027" style="position:absolute;left:865;top:821;width:9360;height:0" coordorigin="865,821" coordsize="9360,0" path="m865,821r9360,e" filled="f" strokeweight=".48pt">
              <v:path arrowok="t"/>
            </v:shape>
            <w10:wrap anchorx="page"/>
          </v:group>
        </w:pict>
      </w:r>
      <w:r w:rsidRPr="004E2146">
        <w:rPr>
          <w:rFonts w:asciiTheme="majorHAnsi" w:hAnsiTheme="majorHAnsi"/>
          <w:sz w:val="24"/>
          <w:szCs w:val="24"/>
        </w:rPr>
        <w:t xml:space="preserve">123 Government </w:t>
      </w:r>
      <w:r w:rsidRPr="004E2146">
        <w:rPr>
          <w:rFonts w:asciiTheme="majorHAnsi" w:hAnsiTheme="majorHAnsi"/>
          <w:spacing w:val="1"/>
          <w:sz w:val="24"/>
          <w:szCs w:val="24"/>
        </w:rPr>
        <w:t>W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>y</w:t>
      </w:r>
      <w:r w:rsidRPr="004E2146">
        <w:rPr>
          <w:rFonts w:asciiTheme="majorHAnsi" w:hAnsiTheme="majorHAnsi"/>
          <w:sz w:val="24"/>
          <w:szCs w:val="24"/>
        </w:rPr>
        <w:t xml:space="preserve">                                                                       </w:t>
      </w:r>
      <w:r w:rsidRPr="004E2146">
        <w:rPr>
          <w:rFonts w:asciiTheme="majorHAnsi" w:hAnsiTheme="majorHAnsi"/>
          <w:spacing w:val="29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703-888-9876 (Evenin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z w:val="24"/>
          <w:szCs w:val="24"/>
        </w:rPr>
        <w:t xml:space="preserve">) </w:t>
      </w:r>
      <w:r w:rsidRPr="004E2146">
        <w:rPr>
          <w:rFonts w:asciiTheme="majorHAnsi" w:hAnsiTheme="majorHAnsi"/>
          <w:spacing w:val="-1"/>
          <w:sz w:val="24"/>
          <w:szCs w:val="24"/>
        </w:rPr>
        <w:t>Fe</w:t>
      </w:r>
      <w:r w:rsidRPr="004E2146">
        <w:rPr>
          <w:rFonts w:asciiTheme="majorHAnsi" w:hAnsiTheme="majorHAnsi"/>
          <w:sz w:val="24"/>
          <w:szCs w:val="24"/>
        </w:rPr>
        <w:t>deral, Vir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z w:val="24"/>
          <w:szCs w:val="24"/>
        </w:rPr>
        <w:t xml:space="preserve">inia 33468                                                                    </w:t>
      </w:r>
      <w:r w:rsidRPr="004E2146">
        <w:rPr>
          <w:rFonts w:asciiTheme="majorHAnsi" w:hAnsiTheme="majorHAnsi"/>
          <w:spacing w:val="48"/>
          <w:sz w:val="24"/>
          <w:szCs w:val="24"/>
        </w:rPr>
        <w:t xml:space="preserve"> </w:t>
      </w:r>
      <w:hyperlink r:id="rId5" w:history="1">
        <w:r w:rsidRPr="00CC7242">
          <w:rPr>
            <w:rStyle w:val="Hyperlink"/>
            <w:rFonts w:asciiTheme="majorHAnsi" w:hAnsiTheme="majorHAnsi"/>
            <w:sz w:val="24"/>
            <w:szCs w:val="24"/>
          </w:rPr>
          <w:t xml:space="preserve">E-mail: </w:t>
        </w:r>
        <w:r w:rsidRPr="00CC7242">
          <w:rPr>
            <w:rStyle w:val="Hyperlink"/>
            <w:rFonts w:asciiTheme="majorHAnsi" w:hAnsiTheme="majorHAnsi"/>
            <w:spacing w:val="-2"/>
            <w:sz w:val="24"/>
            <w:szCs w:val="24"/>
          </w:rPr>
          <w:t>g</w:t>
        </w:r>
        <w:r w:rsidRPr="00CC7242">
          <w:rPr>
            <w:rStyle w:val="Hyperlink"/>
            <w:rFonts w:asciiTheme="majorHAnsi" w:hAnsiTheme="majorHAnsi"/>
            <w:sz w:val="24"/>
            <w:szCs w:val="24"/>
          </w:rPr>
          <w:t>arwood@</w:t>
        </w:r>
        <w:r w:rsidRPr="00CC7242">
          <w:rPr>
            <w:rStyle w:val="Hyperlink"/>
            <w:rFonts w:asciiTheme="majorHAnsi" w:hAnsiTheme="majorHAnsi"/>
            <w:spacing w:val="-2"/>
            <w:sz w:val="24"/>
            <w:szCs w:val="24"/>
          </w:rPr>
          <w:t>g</w:t>
        </w:r>
        <w:r w:rsidRPr="00CC7242">
          <w:rPr>
            <w:rStyle w:val="Hyperlink"/>
            <w:rFonts w:asciiTheme="majorHAnsi" w:hAnsiTheme="majorHAnsi"/>
            <w:spacing w:val="1"/>
            <w:sz w:val="24"/>
            <w:szCs w:val="24"/>
          </w:rPr>
          <w:t>m</w:t>
        </w:r>
        <w:r w:rsidRPr="00CC7242">
          <w:rPr>
            <w:rStyle w:val="Hyperlink"/>
            <w:rFonts w:asciiTheme="majorHAnsi" w:hAnsiTheme="majorHAnsi"/>
            <w:sz w:val="24"/>
            <w:szCs w:val="24"/>
          </w:rPr>
          <w:t>u.edu</w:t>
        </w:r>
      </w:hyperlink>
    </w:p>
    <w:p w14:paraId="41CA10AB" w14:textId="77777777" w:rsidR="006E4064" w:rsidRPr="004E2146" w:rsidRDefault="006E4064">
      <w:pPr>
        <w:spacing w:before="4" w:line="240" w:lineRule="exact"/>
        <w:rPr>
          <w:rFonts w:asciiTheme="majorHAnsi" w:hAnsiTheme="majorHAnsi"/>
          <w:sz w:val="24"/>
          <w:szCs w:val="24"/>
        </w:rPr>
      </w:pPr>
    </w:p>
    <w:p w14:paraId="7FEE483C" w14:textId="77777777" w:rsidR="006E4064" w:rsidRPr="004E2146" w:rsidRDefault="004E2146">
      <w:pPr>
        <w:spacing w:before="29"/>
        <w:ind w:left="10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spacing w:val="-1"/>
          <w:sz w:val="24"/>
          <w:szCs w:val="24"/>
        </w:rPr>
        <w:t>Ve</w:t>
      </w:r>
      <w:r w:rsidRPr="004E2146">
        <w:rPr>
          <w:rFonts w:asciiTheme="majorHAnsi" w:hAnsiTheme="majorHAnsi"/>
          <w:spacing w:val="1"/>
          <w:sz w:val="24"/>
          <w:szCs w:val="24"/>
        </w:rPr>
        <w:t>t</w:t>
      </w:r>
      <w:r w:rsidRPr="004E2146">
        <w:rPr>
          <w:rFonts w:asciiTheme="majorHAnsi" w:hAnsiTheme="majorHAnsi"/>
          <w:spacing w:val="-1"/>
          <w:sz w:val="24"/>
          <w:szCs w:val="24"/>
        </w:rPr>
        <w:t>eran’</w:t>
      </w:r>
      <w:r w:rsidRPr="004E2146">
        <w:rPr>
          <w:rFonts w:asciiTheme="majorHAnsi" w:hAnsiTheme="majorHAnsi"/>
          <w:sz w:val="24"/>
          <w:szCs w:val="24"/>
        </w:rPr>
        <w:t xml:space="preserve">s </w:t>
      </w:r>
      <w:r w:rsidRPr="004E2146">
        <w:rPr>
          <w:rFonts w:asciiTheme="majorHAnsi" w:hAnsiTheme="majorHAnsi"/>
          <w:spacing w:val="1"/>
          <w:sz w:val="24"/>
          <w:szCs w:val="24"/>
        </w:rPr>
        <w:t>P</w:t>
      </w:r>
      <w:r w:rsidRPr="004E2146">
        <w:rPr>
          <w:rFonts w:asciiTheme="majorHAnsi" w:hAnsiTheme="majorHAnsi"/>
          <w:spacing w:val="-1"/>
          <w:sz w:val="24"/>
          <w:szCs w:val="24"/>
        </w:rPr>
        <w:t>reference</w:t>
      </w:r>
      <w:r w:rsidRPr="004E2146">
        <w:rPr>
          <w:rFonts w:asciiTheme="majorHAnsi" w:hAnsiTheme="majorHAnsi"/>
          <w:sz w:val="24"/>
          <w:szCs w:val="24"/>
        </w:rPr>
        <w:t xml:space="preserve">: </w:t>
      </w:r>
      <w:r w:rsidRPr="004E2146">
        <w:rPr>
          <w:rFonts w:asciiTheme="majorHAnsi" w:hAnsiTheme="majorHAnsi"/>
          <w:spacing w:val="-1"/>
          <w:sz w:val="24"/>
          <w:szCs w:val="24"/>
        </w:rPr>
        <w:t>N</w:t>
      </w:r>
      <w:r w:rsidRPr="004E2146">
        <w:rPr>
          <w:rFonts w:asciiTheme="majorHAnsi" w:hAnsiTheme="majorHAnsi"/>
          <w:spacing w:val="1"/>
          <w:sz w:val="24"/>
          <w:szCs w:val="24"/>
        </w:rPr>
        <w:t>/</w:t>
      </w:r>
      <w:r w:rsidRPr="004E2146">
        <w:rPr>
          <w:rFonts w:asciiTheme="majorHAnsi" w:hAnsiTheme="majorHAnsi"/>
          <w:sz w:val="24"/>
          <w:szCs w:val="24"/>
        </w:rPr>
        <w:t xml:space="preserve">A                                                                </w:t>
      </w:r>
      <w:r w:rsidRPr="004E2146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4E2146">
        <w:rPr>
          <w:rFonts w:asciiTheme="majorHAnsi" w:hAnsiTheme="majorHAnsi"/>
          <w:spacing w:val="-1"/>
          <w:sz w:val="24"/>
          <w:szCs w:val="24"/>
        </w:rPr>
        <w:t>Federa</w:t>
      </w:r>
      <w:r w:rsidRPr="004E2146">
        <w:rPr>
          <w:rFonts w:asciiTheme="majorHAnsi" w:hAnsiTheme="majorHAnsi"/>
          <w:sz w:val="24"/>
          <w:szCs w:val="24"/>
        </w:rPr>
        <w:t xml:space="preserve">l </w:t>
      </w:r>
      <w:r w:rsidRPr="004E2146">
        <w:rPr>
          <w:rFonts w:asciiTheme="majorHAnsi" w:hAnsiTheme="majorHAnsi"/>
          <w:spacing w:val="1"/>
          <w:sz w:val="24"/>
          <w:szCs w:val="24"/>
        </w:rPr>
        <w:t>St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pacing w:val="1"/>
          <w:sz w:val="24"/>
          <w:szCs w:val="24"/>
        </w:rPr>
        <w:t>t</w:t>
      </w:r>
      <w:r w:rsidRPr="004E2146">
        <w:rPr>
          <w:rFonts w:asciiTheme="majorHAnsi" w:hAnsiTheme="majorHAnsi"/>
          <w:spacing w:val="-1"/>
          <w:sz w:val="24"/>
          <w:szCs w:val="24"/>
        </w:rPr>
        <w:t>us</w:t>
      </w:r>
      <w:r w:rsidRPr="004E2146">
        <w:rPr>
          <w:rFonts w:asciiTheme="majorHAnsi" w:hAnsiTheme="majorHAnsi"/>
          <w:sz w:val="24"/>
          <w:szCs w:val="24"/>
        </w:rPr>
        <w:t xml:space="preserve">: </w:t>
      </w:r>
      <w:r w:rsidRPr="004E2146">
        <w:rPr>
          <w:rFonts w:asciiTheme="majorHAnsi" w:hAnsiTheme="majorHAnsi"/>
          <w:spacing w:val="-1"/>
          <w:sz w:val="24"/>
          <w:szCs w:val="24"/>
        </w:rPr>
        <w:t>N</w:t>
      </w:r>
      <w:r w:rsidRPr="004E2146">
        <w:rPr>
          <w:rFonts w:asciiTheme="majorHAnsi" w:hAnsiTheme="majorHAnsi"/>
          <w:spacing w:val="1"/>
          <w:sz w:val="24"/>
          <w:szCs w:val="24"/>
        </w:rPr>
        <w:t>/</w:t>
      </w:r>
      <w:r w:rsidRPr="004E2146">
        <w:rPr>
          <w:rFonts w:asciiTheme="majorHAnsi" w:hAnsiTheme="majorHAnsi"/>
          <w:sz w:val="24"/>
          <w:szCs w:val="24"/>
        </w:rPr>
        <w:t>A</w:t>
      </w:r>
    </w:p>
    <w:p w14:paraId="73561703" w14:textId="77777777" w:rsidR="006E4064" w:rsidRPr="004E2146" w:rsidRDefault="006E4064">
      <w:pPr>
        <w:spacing w:before="4" w:line="140" w:lineRule="exact"/>
        <w:rPr>
          <w:rFonts w:asciiTheme="majorHAnsi" w:hAnsiTheme="majorHAnsi"/>
          <w:sz w:val="15"/>
          <w:szCs w:val="15"/>
        </w:rPr>
      </w:pPr>
    </w:p>
    <w:p w14:paraId="48BDB99D" w14:textId="77777777" w:rsidR="006E4064" w:rsidRPr="004E2146" w:rsidRDefault="006E4064">
      <w:pPr>
        <w:spacing w:line="200" w:lineRule="exact"/>
        <w:rPr>
          <w:rFonts w:asciiTheme="majorHAnsi" w:hAnsiTheme="majorHAnsi"/>
        </w:rPr>
      </w:pPr>
    </w:p>
    <w:p w14:paraId="318688B0" w14:textId="77777777" w:rsidR="006E4064" w:rsidRPr="004E2146" w:rsidRDefault="006E4064">
      <w:pPr>
        <w:spacing w:line="200" w:lineRule="exact"/>
        <w:rPr>
          <w:rFonts w:asciiTheme="majorHAnsi" w:hAnsiTheme="majorHAnsi"/>
        </w:rPr>
      </w:pPr>
    </w:p>
    <w:p w14:paraId="11369AD0" w14:textId="77777777" w:rsidR="006E4064" w:rsidRPr="004E2146" w:rsidRDefault="004E2146">
      <w:pPr>
        <w:ind w:left="10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pacing w:val="1"/>
          <w:sz w:val="24"/>
          <w:szCs w:val="24"/>
        </w:rPr>
        <w:t>SO</w:t>
      </w:r>
      <w:r w:rsidRPr="004E2146">
        <w:rPr>
          <w:rFonts w:asciiTheme="majorHAnsi" w:hAnsiTheme="majorHAnsi"/>
          <w:b/>
          <w:sz w:val="24"/>
          <w:szCs w:val="24"/>
        </w:rPr>
        <w:t>CIAL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 xml:space="preserve"> SE</w:t>
      </w:r>
      <w:r w:rsidRPr="004E2146">
        <w:rPr>
          <w:rFonts w:asciiTheme="majorHAnsi" w:hAnsiTheme="majorHAnsi"/>
          <w:b/>
          <w:sz w:val="24"/>
          <w:szCs w:val="24"/>
        </w:rPr>
        <w:t>CURI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T</w:t>
      </w:r>
      <w:r w:rsidRPr="004E2146">
        <w:rPr>
          <w:rFonts w:asciiTheme="majorHAnsi" w:hAnsiTheme="majorHAnsi"/>
          <w:b/>
          <w:sz w:val="24"/>
          <w:szCs w:val="24"/>
        </w:rPr>
        <w:t xml:space="preserve">Y         </w:t>
      </w:r>
      <w:r w:rsidRPr="004E2146">
        <w:rPr>
          <w:rFonts w:asciiTheme="majorHAnsi" w:hAnsiTheme="majorHAnsi"/>
          <w:b/>
          <w:spacing w:val="57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123-45-6789</w:t>
      </w:r>
    </w:p>
    <w:p w14:paraId="76DDCCFD" w14:textId="77777777" w:rsidR="006E4064" w:rsidRPr="004E2146" w:rsidRDefault="006E4064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60E054A" w14:textId="77777777" w:rsidR="006E4064" w:rsidRPr="004E2146" w:rsidRDefault="004E2146">
      <w:pPr>
        <w:ind w:left="10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pacing w:val="-1"/>
          <w:sz w:val="24"/>
          <w:szCs w:val="24"/>
        </w:rPr>
        <w:t>ANNOUNC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E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M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E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N</w:t>
      </w:r>
      <w:r w:rsidRPr="004E2146">
        <w:rPr>
          <w:rFonts w:asciiTheme="majorHAnsi" w:hAnsiTheme="majorHAnsi"/>
          <w:b/>
          <w:sz w:val="24"/>
          <w:szCs w:val="24"/>
        </w:rPr>
        <w:t xml:space="preserve">T           </w:t>
      </w:r>
      <w:r w:rsidRPr="004E2146">
        <w:rPr>
          <w:rFonts w:asciiTheme="majorHAnsi" w:hAnsiTheme="majorHAnsi"/>
          <w:b/>
          <w:spacing w:val="57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Economist, EC74339, GS 9-11</w:t>
      </w:r>
    </w:p>
    <w:p w14:paraId="52EDB9A1" w14:textId="77777777" w:rsidR="006E4064" w:rsidRPr="004E2146" w:rsidRDefault="006E4064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4F735DA" w14:textId="77777777" w:rsidR="006E4064" w:rsidRPr="004E2146" w:rsidRDefault="004E2146">
      <w:pPr>
        <w:ind w:left="10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pacing w:val="-1"/>
          <w:sz w:val="24"/>
          <w:szCs w:val="24"/>
        </w:rPr>
        <w:t>CI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T</w:t>
      </w:r>
      <w:r w:rsidRPr="004E2146">
        <w:rPr>
          <w:rFonts w:asciiTheme="majorHAnsi" w:hAnsiTheme="majorHAnsi"/>
          <w:b/>
          <w:sz w:val="24"/>
          <w:szCs w:val="24"/>
        </w:rPr>
        <w:t>I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Z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E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N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S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HI</w:t>
      </w:r>
      <w:r w:rsidRPr="004E2146">
        <w:rPr>
          <w:rFonts w:asciiTheme="majorHAnsi" w:hAnsiTheme="majorHAnsi"/>
          <w:b/>
          <w:sz w:val="24"/>
          <w:szCs w:val="24"/>
        </w:rPr>
        <w:t xml:space="preserve">P                    </w:t>
      </w:r>
      <w:r w:rsidRPr="004E2146">
        <w:rPr>
          <w:rFonts w:asciiTheme="majorHAnsi" w:hAnsiTheme="majorHAnsi"/>
          <w:b/>
          <w:spacing w:val="47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Un</w:t>
      </w:r>
      <w:r w:rsidRPr="004E2146">
        <w:rPr>
          <w:rFonts w:asciiTheme="majorHAnsi" w:hAnsiTheme="majorHAnsi"/>
          <w:spacing w:val="1"/>
          <w:sz w:val="24"/>
          <w:szCs w:val="24"/>
        </w:rPr>
        <w:t>it</w:t>
      </w:r>
      <w:r w:rsidRPr="004E2146">
        <w:rPr>
          <w:rFonts w:asciiTheme="majorHAnsi" w:hAnsiTheme="majorHAnsi"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sz w:val="24"/>
          <w:szCs w:val="24"/>
        </w:rPr>
        <w:t xml:space="preserve">d </w:t>
      </w:r>
      <w:r w:rsidRPr="004E2146">
        <w:rPr>
          <w:rFonts w:asciiTheme="majorHAnsi" w:hAnsiTheme="majorHAnsi"/>
          <w:spacing w:val="1"/>
          <w:sz w:val="24"/>
          <w:szCs w:val="24"/>
        </w:rPr>
        <w:t>St</w:t>
      </w:r>
      <w:r w:rsidRPr="004E2146">
        <w:rPr>
          <w:rFonts w:asciiTheme="majorHAnsi" w:hAnsiTheme="majorHAnsi"/>
          <w:sz w:val="24"/>
          <w:szCs w:val="24"/>
        </w:rPr>
        <w:t>a</w:t>
      </w:r>
      <w:r w:rsidRPr="004E2146">
        <w:rPr>
          <w:rFonts w:asciiTheme="majorHAnsi" w:hAnsiTheme="majorHAnsi"/>
          <w:spacing w:val="1"/>
          <w:sz w:val="24"/>
          <w:szCs w:val="24"/>
        </w:rPr>
        <w:t>t</w:t>
      </w:r>
      <w:r w:rsidRPr="004E2146">
        <w:rPr>
          <w:rFonts w:asciiTheme="majorHAnsi" w:hAnsiTheme="majorHAnsi"/>
          <w:sz w:val="24"/>
          <w:szCs w:val="24"/>
        </w:rPr>
        <w:t>es</w:t>
      </w:r>
    </w:p>
    <w:p w14:paraId="1AD98FF0" w14:textId="77777777" w:rsidR="006E4064" w:rsidRPr="004E2146" w:rsidRDefault="006E4064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773B651" w14:textId="77777777" w:rsidR="006E4064" w:rsidRPr="004E2146" w:rsidRDefault="004E2146">
      <w:pPr>
        <w:ind w:left="10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pacing w:val="1"/>
          <w:sz w:val="24"/>
          <w:szCs w:val="24"/>
        </w:rPr>
        <w:t>E</w:t>
      </w:r>
      <w:r w:rsidRPr="004E2146">
        <w:rPr>
          <w:rFonts w:asciiTheme="majorHAnsi" w:hAnsiTheme="majorHAnsi"/>
          <w:b/>
          <w:sz w:val="24"/>
          <w:szCs w:val="24"/>
        </w:rPr>
        <w:t>DUCA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T</w:t>
      </w:r>
      <w:r w:rsidRPr="004E2146">
        <w:rPr>
          <w:rFonts w:asciiTheme="majorHAnsi" w:hAnsiTheme="majorHAnsi"/>
          <w:b/>
          <w:sz w:val="24"/>
          <w:szCs w:val="24"/>
        </w:rPr>
        <w:t xml:space="preserve">ION                      </w:t>
      </w:r>
      <w:r w:rsidRPr="004E2146">
        <w:rPr>
          <w:rFonts w:asciiTheme="majorHAnsi" w:hAnsiTheme="majorHAnsi"/>
          <w:b/>
          <w:spacing w:val="34"/>
          <w:sz w:val="24"/>
          <w:szCs w:val="24"/>
        </w:rPr>
        <w:t xml:space="preserve"> </w:t>
      </w:r>
      <w:r w:rsidRPr="004E2146">
        <w:rPr>
          <w:rFonts w:asciiTheme="majorHAnsi" w:hAnsiTheme="majorHAnsi"/>
          <w:spacing w:val="3"/>
          <w:sz w:val="24"/>
          <w:szCs w:val="24"/>
        </w:rPr>
        <w:t>J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>mes Robinson Secondary</w:t>
      </w:r>
      <w:r w:rsidRPr="004E2146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 xml:space="preserve">School, </w:t>
      </w:r>
      <w:r w:rsidRPr="004E2146">
        <w:rPr>
          <w:rFonts w:asciiTheme="majorHAnsi" w:hAnsiTheme="majorHAnsi"/>
          <w:spacing w:val="-1"/>
          <w:sz w:val="24"/>
          <w:szCs w:val="24"/>
        </w:rPr>
        <w:t>Fe</w:t>
      </w:r>
      <w:r w:rsidRPr="004E2146">
        <w:rPr>
          <w:rFonts w:asciiTheme="majorHAnsi" w:hAnsiTheme="majorHAnsi"/>
          <w:sz w:val="24"/>
          <w:szCs w:val="24"/>
        </w:rPr>
        <w:t>deral, Vir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z w:val="24"/>
          <w:szCs w:val="24"/>
        </w:rPr>
        <w:t>inia 20987</w:t>
      </w:r>
    </w:p>
    <w:p w14:paraId="1D2609E2" w14:textId="77777777" w:rsidR="006E4064" w:rsidRPr="004E2146" w:rsidRDefault="004E2146">
      <w:pPr>
        <w:spacing w:line="260" w:lineRule="exact"/>
        <w:ind w:left="298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sz w:val="24"/>
          <w:szCs w:val="24"/>
        </w:rPr>
        <w:t>Advanced Diploma, Graduated with honors, 1995</w:t>
      </w:r>
    </w:p>
    <w:p w14:paraId="5755EF61" w14:textId="77777777" w:rsidR="006E4064" w:rsidRPr="004E2146" w:rsidRDefault="006E4064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6CD32A2" w14:textId="77777777" w:rsidR="006E4064" w:rsidRPr="004E2146" w:rsidRDefault="004E2146">
      <w:pPr>
        <w:ind w:left="298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sz w:val="24"/>
          <w:szCs w:val="24"/>
        </w:rPr>
        <w:t>Geor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z w:val="24"/>
          <w:szCs w:val="24"/>
        </w:rPr>
        <w:t>e</w:t>
      </w:r>
      <w:r w:rsidRPr="004E214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Mason Universit</w:t>
      </w:r>
      <w:r w:rsidRPr="004E2146">
        <w:rPr>
          <w:rFonts w:asciiTheme="majorHAnsi" w:hAnsiTheme="majorHAnsi"/>
          <w:spacing w:val="-7"/>
          <w:sz w:val="24"/>
          <w:szCs w:val="24"/>
        </w:rPr>
        <w:t>y</w:t>
      </w:r>
      <w:r w:rsidRPr="004E2146">
        <w:rPr>
          <w:rFonts w:asciiTheme="majorHAnsi" w:hAnsiTheme="majorHAnsi"/>
          <w:sz w:val="24"/>
          <w:szCs w:val="24"/>
        </w:rPr>
        <w:t xml:space="preserve">, </w:t>
      </w:r>
      <w:r w:rsidRPr="004E2146">
        <w:rPr>
          <w:rFonts w:asciiTheme="majorHAnsi" w:hAnsiTheme="majorHAnsi"/>
          <w:spacing w:val="-1"/>
          <w:sz w:val="24"/>
          <w:szCs w:val="24"/>
        </w:rPr>
        <w:t>Fa</w:t>
      </w:r>
      <w:r w:rsidRPr="004E2146">
        <w:rPr>
          <w:rFonts w:asciiTheme="majorHAnsi" w:hAnsiTheme="majorHAnsi"/>
          <w:sz w:val="24"/>
          <w:szCs w:val="24"/>
        </w:rPr>
        <w:t>irfa</w:t>
      </w:r>
      <w:r w:rsidRPr="004E2146">
        <w:rPr>
          <w:rFonts w:asciiTheme="majorHAnsi" w:hAnsiTheme="majorHAnsi"/>
          <w:spacing w:val="2"/>
          <w:sz w:val="24"/>
          <w:szCs w:val="24"/>
        </w:rPr>
        <w:t>x</w:t>
      </w:r>
      <w:r w:rsidRPr="004E2146">
        <w:rPr>
          <w:rFonts w:asciiTheme="majorHAnsi" w:hAnsiTheme="majorHAnsi"/>
          <w:sz w:val="24"/>
          <w:szCs w:val="24"/>
        </w:rPr>
        <w:t>, Vir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z w:val="24"/>
          <w:szCs w:val="24"/>
        </w:rPr>
        <w:t>inia 22030</w:t>
      </w:r>
    </w:p>
    <w:p w14:paraId="591C34E3" w14:textId="77777777" w:rsidR="006E4064" w:rsidRPr="004E2146" w:rsidRDefault="004E2146">
      <w:pPr>
        <w:spacing w:before="2"/>
        <w:ind w:left="298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z w:val="24"/>
          <w:szCs w:val="24"/>
        </w:rPr>
        <w:t>B.S. Econo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4E2146">
        <w:rPr>
          <w:rFonts w:asciiTheme="majorHAnsi" w:hAnsiTheme="majorHAnsi"/>
          <w:b/>
          <w:sz w:val="24"/>
          <w:szCs w:val="24"/>
        </w:rPr>
        <w:t>ic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s</w:t>
      </w:r>
      <w:r w:rsidRPr="004E2146">
        <w:rPr>
          <w:rFonts w:asciiTheme="majorHAnsi" w:hAnsiTheme="majorHAnsi"/>
          <w:sz w:val="24"/>
          <w:szCs w:val="24"/>
        </w:rPr>
        <w:t>, 1999, GPA 3.1</w:t>
      </w:r>
    </w:p>
    <w:p w14:paraId="2A25BF9C" w14:textId="77777777" w:rsidR="006E4064" w:rsidRPr="004E2146" w:rsidRDefault="006E4064">
      <w:pPr>
        <w:spacing w:before="14" w:line="260" w:lineRule="exact"/>
        <w:rPr>
          <w:rFonts w:asciiTheme="majorHAnsi" w:hAnsiTheme="majorHAnsi"/>
          <w:sz w:val="26"/>
          <w:szCs w:val="26"/>
        </w:rPr>
      </w:pPr>
    </w:p>
    <w:p w14:paraId="053480AB" w14:textId="77777777" w:rsidR="006E4064" w:rsidRPr="004E2146" w:rsidRDefault="004E2146">
      <w:pPr>
        <w:ind w:left="2985" w:right="988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sz w:val="24"/>
          <w:szCs w:val="24"/>
        </w:rPr>
        <w:t xml:space="preserve">Have completed 24 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pacing w:val="-1"/>
          <w:sz w:val="24"/>
          <w:szCs w:val="24"/>
        </w:rPr>
        <w:t>r</w:t>
      </w:r>
      <w:r w:rsidRPr="004E2146">
        <w:rPr>
          <w:rFonts w:asciiTheme="majorHAnsi" w:hAnsiTheme="majorHAnsi"/>
          <w:sz w:val="24"/>
          <w:szCs w:val="24"/>
        </w:rPr>
        <w:t xml:space="preserve">aduate hours in </w:t>
      </w:r>
      <w:r w:rsidRPr="004E2146">
        <w:rPr>
          <w:rFonts w:asciiTheme="majorHAnsi" w:hAnsiTheme="majorHAnsi"/>
          <w:sz w:val="24"/>
          <w:szCs w:val="24"/>
        </w:rPr>
        <w:t>Economics and Public Policy as an accep</w:t>
      </w:r>
      <w:r w:rsidRPr="004E2146">
        <w:rPr>
          <w:rFonts w:asciiTheme="majorHAnsi" w:hAnsiTheme="majorHAnsi"/>
          <w:spacing w:val="1"/>
          <w:sz w:val="24"/>
          <w:szCs w:val="24"/>
        </w:rPr>
        <w:t>t</w:t>
      </w:r>
      <w:r w:rsidRPr="004E2146">
        <w:rPr>
          <w:rFonts w:asciiTheme="majorHAnsi" w:hAnsiTheme="majorHAnsi"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sz w:val="24"/>
          <w:szCs w:val="24"/>
        </w:rPr>
        <w:t>d s</w:t>
      </w:r>
      <w:r w:rsidRPr="004E2146">
        <w:rPr>
          <w:rFonts w:asciiTheme="majorHAnsi" w:hAnsiTheme="majorHAnsi"/>
          <w:spacing w:val="1"/>
          <w:sz w:val="24"/>
          <w:szCs w:val="24"/>
        </w:rPr>
        <w:t>t</w:t>
      </w:r>
      <w:r w:rsidRPr="004E2146">
        <w:rPr>
          <w:rFonts w:asciiTheme="majorHAnsi" w:hAnsiTheme="majorHAnsi"/>
          <w:sz w:val="24"/>
          <w:szCs w:val="24"/>
        </w:rPr>
        <w:t xml:space="preserve">udent </w:t>
      </w:r>
      <w:r w:rsidRPr="004E2146">
        <w:rPr>
          <w:rFonts w:asciiTheme="majorHAnsi" w:hAnsiTheme="majorHAnsi"/>
          <w:spacing w:val="1"/>
          <w:sz w:val="24"/>
          <w:szCs w:val="24"/>
        </w:rPr>
        <w:t>i</w:t>
      </w:r>
      <w:r w:rsidRPr="004E2146">
        <w:rPr>
          <w:rFonts w:asciiTheme="majorHAnsi" w:hAnsiTheme="majorHAnsi"/>
          <w:sz w:val="24"/>
          <w:szCs w:val="24"/>
        </w:rPr>
        <w:t xml:space="preserve">n </w:t>
      </w:r>
      <w:r w:rsidRPr="004E2146">
        <w:rPr>
          <w:rFonts w:asciiTheme="majorHAnsi" w:hAnsiTheme="majorHAnsi"/>
          <w:spacing w:val="1"/>
          <w:sz w:val="24"/>
          <w:szCs w:val="24"/>
        </w:rPr>
        <w:t>t</w:t>
      </w:r>
      <w:r w:rsidRPr="004E2146">
        <w:rPr>
          <w:rFonts w:asciiTheme="majorHAnsi" w:hAnsiTheme="majorHAnsi"/>
          <w:sz w:val="24"/>
          <w:szCs w:val="24"/>
        </w:rPr>
        <w:t xml:space="preserve">he </w:t>
      </w:r>
      <w:r w:rsidRPr="004E2146">
        <w:rPr>
          <w:rFonts w:asciiTheme="majorHAnsi" w:hAnsiTheme="majorHAnsi"/>
          <w:spacing w:val="1"/>
          <w:sz w:val="24"/>
          <w:szCs w:val="24"/>
        </w:rPr>
        <w:t>P</w:t>
      </w:r>
      <w:r w:rsidRPr="004E2146">
        <w:rPr>
          <w:rFonts w:asciiTheme="majorHAnsi" w:hAnsiTheme="majorHAnsi"/>
          <w:sz w:val="24"/>
          <w:szCs w:val="24"/>
        </w:rPr>
        <w:t>h.D. pro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z w:val="24"/>
          <w:szCs w:val="24"/>
        </w:rPr>
        <w:t>ra</w:t>
      </w:r>
      <w:r w:rsidRPr="004E2146">
        <w:rPr>
          <w:rFonts w:asciiTheme="majorHAnsi" w:hAnsiTheme="majorHAnsi"/>
          <w:spacing w:val="1"/>
          <w:sz w:val="24"/>
          <w:szCs w:val="24"/>
        </w:rPr>
        <w:t>m</w:t>
      </w:r>
      <w:r w:rsidRPr="004E2146">
        <w:rPr>
          <w:rFonts w:asciiTheme="majorHAnsi" w:hAnsiTheme="majorHAnsi"/>
          <w:sz w:val="24"/>
          <w:szCs w:val="24"/>
        </w:rPr>
        <w:t>.</w:t>
      </w:r>
    </w:p>
    <w:p w14:paraId="4A38CE0D" w14:textId="77777777" w:rsidR="006E4064" w:rsidRPr="004E2146" w:rsidRDefault="006E4064">
      <w:pPr>
        <w:spacing w:before="3" w:line="280" w:lineRule="exact"/>
        <w:rPr>
          <w:rFonts w:asciiTheme="majorHAnsi" w:hAnsiTheme="majorHAnsi"/>
          <w:sz w:val="28"/>
          <w:szCs w:val="28"/>
        </w:rPr>
      </w:pPr>
    </w:p>
    <w:p w14:paraId="0045AFD4" w14:textId="77777777" w:rsidR="006E4064" w:rsidRPr="004E2146" w:rsidRDefault="004E2146">
      <w:pPr>
        <w:ind w:left="2985" w:right="1123" w:hanging="2880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pacing w:val="1"/>
          <w:sz w:val="24"/>
          <w:szCs w:val="24"/>
        </w:rPr>
        <w:t>E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X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E</w:t>
      </w:r>
      <w:r w:rsidRPr="004E2146">
        <w:rPr>
          <w:rFonts w:asciiTheme="majorHAnsi" w:hAnsiTheme="majorHAnsi"/>
          <w:b/>
          <w:sz w:val="24"/>
          <w:szCs w:val="24"/>
        </w:rPr>
        <w:t>RI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E</w:t>
      </w:r>
      <w:r w:rsidRPr="004E2146">
        <w:rPr>
          <w:rFonts w:asciiTheme="majorHAnsi" w:hAnsiTheme="majorHAnsi"/>
          <w:b/>
          <w:sz w:val="24"/>
          <w:szCs w:val="24"/>
        </w:rPr>
        <w:t xml:space="preserve">NCE                    </w:t>
      </w:r>
      <w:r w:rsidRPr="004E2146">
        <w:rPr>
          <w:rFonts w:asciiTheme="majorHAnsi" w:hAnsiTheme="majorHAnsi"/>
          <w:b/>
          <w:spacing w:val="49"/>
          <w:sz w:val="24"/>
          <w:szCs w:val="24"/>
        </w:rPr>
        <w:t xml:space="preserve"> </w:t>
      </w:r>
      <w:r w:rsidRPr="004E2146">
        <w:rPr>
          <w:rFonts w:asciiTheme="majorHAnsi" w:hAnsiTheme="majorHAnsi"/>
          <w:b/>
          <w:sz w:val="24"/>
          <w:szCs w:val="24"/>
        </w:rPr>
        <w:t>Teaching Assistant, Econo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4E2146">
        <w:rPr>
          <w:rFonts w:asciiTheme="majorHAnsi" w:hAnsiTheme="majorHAnsi"/>
          <w:b/>
          <w:sz w:val="24"/>
          <w:szCs w:val="24"/>
        </w:rPr>
        <w:t>ics Depart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b/>
          <w:sz w:val="24"/>
          <w:szCs w:val="24"/>
        </w:rPr>
        <w:t xml:space="preserve">nt, </w:t>
      </w:r>
      <w:r w:rsidRPr="004E2146">
        <w:rPr>
          <w:rFonts w:asciiTheme="majorHAnsi" w:hAnsiTheme="majorHAnsi"/>
          <w:b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b/>
          <w:sz w:val="24"/>
          <w:szCs w:val="24"/>
        </w:rPr>
        <w:t xml:space="preserve">orge Mason University, 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4E2146">
        <w:rPr>
          <w:rFonts w:asciiTheme="majorHAnsi" w:hAnsiTheme="majorHAnsi"/>
          <w:b/>
          <w:sz w:val="24"/>
          <w:szCs w:val="24"/>
        </w:rPr>
        <w:t>air</w:t>
      </w:r>
      <w:r w:rsidRPr="004E2146">
        <w:rPr>
          <w:rFonts w:asciiTheme="majorHAnsi" w:hAnsiTheme="majorHAnsi"/>
          <w:b/>
          <w:spacing w:val="2"/>
          <w:sz w:val="24"/>
          <w:szCs w:val="24"/>
        </w:rPr>
        <w:t>f</w:t>
      </w:r>
      <w:r w:rsidRPr="004E2146">
        <w:rPr>
          <w:rFonts w:asciiTheme="majorHAnsi" w:hAnsiTheme="majorHAnsi"/>
          <w:b/>
          <w:sz w:val="24"/>
          <w:szCs w:val="24"/>
        </w:rPr>
        <w:t xml:space="preserve">ax, Virginia, 22030, August 1, 1999 – present. Supervisor: Dr. Larry </w:t>
      </w:r>
      <w:r w:rsidRPr="004E2146">
        <w:rPr>
          <w:rFonts w:asciiTheme="majorHAnsi" w:hAnsiTheme="majorHAnsi"/>
          <w:b/>
          <w:sz w:val="24"/>
          <w:szCs w:val="24"/>
        </w:rPr>
        <w:t>Stats, (703)993-1111</w:t>
      </w:r>
    </w:p>
    <w:p w14:paraId="0C770919" w14:textId="77777777" w:rsidR="006E4064" w:rsidRPr="004E2146" w:rsidRDefault="004E2146">
      <w:pPr>
        <w:ind w:left="298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z w:val="24"/>
          <w:szCs w:val="24"/>
        </w:rPr>
        <w:t>15 hours/</w:t>
      </w:r>
      <w:r w:rsidRPr="004E2146">
        <w:rPr>
          <w:rFonts w:asciiTheme="majorHAnsi" w:hAnsiTheme="majorHAnsi"/>
          <w:b/>
          <w:spacing w:val="2"/>
          <w:sz w:val="24"/>
          <w:szCs w:val="24"/>
        </w:rPr>
        <w:t>w</w:t>
      </w:r>
      <w:r w:rsidRPr="004E2146">
        <w:rPr>
          <w:rFonts w:asciiTheme="majorHAnsi" w:hAnsiTheme="majorHAnsi"/>
          <w:b/>
          <w:sz w:val="24"/>
          <w:szCs w:val="24"/>
        </w:rPr>
        <w:t>eek, $25/hour.</w:t>
      </w:r>
    </w:p>
    <w:p w14:paraId="4DA4B696" w14:textId="77777777" w:rsidR="006E4064" w:rsidRPr="004E2146" w:rsidRDefault="004E2146">
      <w:pPr>
        <w:spacing w:line="260" w:lineRule="exact"/>
        <w:ind w:left="298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sz w:val="24"/>
          <w:szCs w:val="24"/>
        </w:rPr>
        <w:t>Assist faculty</w:t>
      </w:r>
      <w:r w:rsidRPr="004E2146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with the development and presentation of course</w:t>
      </w:r>
    </w:p>
    <w:p w14:paraId="42FD6AAE" w14:textId="77777777" w:rsidR="006E4064" w:rsidRPr="004E2146" w:rsidRDefault="004E2146">
      <w:pPr>
        <w:ind w:left="2985" w:right="1223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sz w:val="24"/>
          <w:szCs w:val="24"/>
        </w:rPr>
        <w:t>curriculum for economics survey</w:t>
      </w:r>
      <w:r w:rsidRPr="004E2146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course. Tutor students individu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>ll</w:t>
      </w:r>
      <w:r w:rsidRPr="004E2146">
        <w:rPr>
          <w:rFonts w:asciiTheme="majorHAnsi" w:hAnsiTheme="majorHAnsi"/>
          <w:spacing w:val="-7"/>
          <w:sz w:val="24"/>
          <w:szCs w:val="24"/>
        </w:rPr>
        <w:t>y</w:t>
      </w:r>
      <w:r w:rsidRPr="004E2146">
        <w:rPr>
          <w:rFonts w:asciiTheme="majorHAnsi" w:hAnsiTheme="majorHAnsi"/>
          <w:sz w:val="24"/>
          <w:szCs w:val="24"/>
        </w:rPr>
        <w:t xml:space="preserve">, 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>s n</w:t>
      </w:r>
      <w:r w:rsidRPr="004E2146">
        <w:rPr>
          <w:rFonts w:asciiTheme="majorHAnsi" w:hAnsiTheme="majorHAnsi"/>
          <w:spacing w:val="-1"/>
          <w:sz w:val="24"/>
          <w:szCs w:val="24"/>
        </w:rPr>
        <w:t>ee</w:t>
      </w:r>
      <w:r w:rsidRPr="004E2146">
        <w:rPr>
          <w:rFonts w:asciiTheme="majorHAnsi" w:hAnsiTheme="majorHAnsi"/>
          <w:sz w:val="24"/>
          <w:szCs w:val="24"/>
        </w:rPr>
        <w:t>d</w:t>
      </w:r>
      <w:r w:rsidRPr="004E2146">
        <w:rPr>
          <w:rFonts w:asciiTheme="majorHAnsi" w:hAnsiTheme="majorHAnsi"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sz w:val="24"/>
          <w:szCs w:val="24"/>
        </w:rPr>
        <w:t xml:space="preserve">d, </w:t>
      </w:r>
      <w:r w:rsidRPr="004E2146">
        <w:rPr>
          <w:rFonts w:asciiTheme="majorHAnsi" w:hAnsiTheme="majorHAnsi"/>
          <w:spacing w:val="-1"/>
          <w:sz w:val="24"/>
          <w:szCs w:val="24"/>
        </w:rPr>
        <w:t>re</w:t>
      </w:r>
      <w:r w:rsidRPr="004E2146">
        <w:rPr>
          <w:rFonts w:asciiTheme="majorHAnsi" w:hAnsiTheme="majorHAnsi"/>
          <w:sz w:val="24"/>
          <w:szCs w:val="24"/>
        </w:rPr>
        <w:t>sulting</w:t>
      </w:r>
      <w:r w:rsidRPr="004E214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in a</w:t>
      </w:r>
      <w:r w:rsidRPr="004E214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20 p</w:t>
      </w:r>
      <w:r w:rsidRPr="004E2146">
        <w:rPr>
          <w:rFonts w:asciiTheme="majorHAnsi" w:hAnsiTheme="majorHAnsi"/>
          <w:spacing w:val="-1"/>
          <w:sz w:val="24"/>
          <w:szCs w:val="24"/>
        </w:rPr>
        <w:t>erce</w:t>
      </w:r>
      <w:r w:rsidRPr="004E2146">
        <w:rPr>
          <w:rFonts w:asciiTheme="majorHAnsi" w:hAnsiTheme="majorHAnsi"/>
          <w:sz w:val="24"/>
          <w:szCs w:val="24"/>
        </w:rPr>
        <w:t>nt imp</w:t>
      </w:r>
      <w:r w:rsidRPr="004E2146">
        <w:rPr>
          <w:rFonts w:asciiTheme="majorHAnsi" w:hAnsiTheme="majorHAnsi"/>
          <w:spacing w:val="-1"/>
          <w:sz w:val="24"/>
          <w:szCs w:val="24"/>
        </w:rPr>
        <w:t>r</w:t>
      </w:r>
      <w:r w:rsidRPr="004E2146">
        <w:rPr>
          <w:rFonts w:asciiTheme="majorHAnsi" w:hAnsiTheme="majorHAnsi"/>
          <w:sz w:val="24"/>
          <w:szCs w:val="24"/>
        </w:rPr>
        <w:t>ov</w:t>
      </w:r>
      <w:r w:rsidRPr="004E2146">
        <w:rPr>
          <w:rFonts w:asciiTheme="majorHAnsi" w:hAnsiTheme="majorHAnsi"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sz w:val="24"/>
          <w:szCs w:val="24"/>
        </w:rPr>
        <w:t>m</w:t>
      </w:r>
      <w:r w:rsidRPr="004E2146">
        <w:rPr>
          <w:rFonts w:asciiTheme="majorHAnsi" w:hAnsiTheme="majorHAnsi"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sz w:val="24"/>
          <w:szCs w:val="24"/>
        </w:rPr>
        <w:t>nt in e</w:t>
      </w:r>
      <w:r w:rsidRPr="004E2146">
        <w:rPr>
          <w:rFonts w:asciiTheme="majorHAnsi" w:hAnsiTheme="majorHAnsi"/>
          <w:spacing w:val="2"/>
          <w:sz w:val="24"/>
          <w:szCs w:val="24"/>
        </w:rPr>
        <w:t>x</w:t>
      </w:r>
      <w:r w:rsidRPr="004E2146">
        <w:rPr>
          <w:rFonts w:asciiTheme="majorHAnsi" w:hAnsiTheme="majorHAnsi"/>
          <w:sz w:val="24"/>
          <w:szCs w:val="24"/>
        </w:rPr>
        <w:t xml:space="preserve">amination 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pacing w:val="-1"/>
          <w:sz w:val="24"/>
          <w:szCs w:val="24"/>
        </w:rPr>
        <w:t>r</w:t>
      </w:r>
      <w:r w:rsidRPr="004E2146">
        <w:rPr>
          <w:rFonts w:asciiTheme="majorHAnsi" w:hAnsiTheme="majorHAnsi"/>
          <w:sz w:val="24"/>
          <w:szCs w:val="24"/>
        </w:rPr>
        <w:t xml:space="preserve">ades and </w:t>
      </w:r>
      <w:r w:rsidRPr="004E2146">
        <w:rPr>
          <w:rFonts w:asciiTheme="majorHAnsi" w:hAnsiTheme="majorHAnsi"/>
          <w:sz w:val="24"/>
          <w:szCs w:val="24"/>
        </w:rPr>
        <w:t>reduced failure rate.</w:t>
      </w:r>
    </w:p>
    <w:p w14:paraId="0EF269BC" w14:textId="77777777" w:rsidR="006E4064" w:rsidRPr="004E2146" w:rsidRDefault="006E4064">
      <w:pPr>
        <w:spacing w:before="3" w:line="280" w:lineRule="exact"/>
        <w:rPr>
          <w:rFonts w:asciiTheme="majorHAnsi" w:hAnsiTheme="majorHAnsi"/>
          <w:sz w:val="28"/>
          <w:szCs w:val="28"/>
        </w:rPr>
      </w:pPr>
    </w:p>
    <w:p w14:paraId="04CF0095" w14:textId="77777777" w:rsidR="006E4064" w:rsidRPr="004E2146" w:rsidRDefault="004E2146">
      <w:pPr>
        <w:ind w:left="2985" w:right="1186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z w:val="24"/>
          <w:szCs w:val="24"/>
        </w:rPr>
        <w:t>Research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4E2146">
        <w:rPr>
          <w:rFonts w:asciiTheme="majorHAnsi" w:hAnsiTheme="majorHAnsi"/>
          <w:b/>
          <w:sz w:val="24"/>
          <w:szCs w:val="24"/>
        </w:rPr>
        <w:t>Ass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i</w:t>
      </w:r>
      <w:r w:rsidRPr="004E2146">
        <w:rPr>
          <w:rFonts w:asciiTheme="majorHAnsi" w:hAnsiTheme="majorHAnsi"/>
          <w:b/>
          <w:sz w:val="24"/>
          <w:szCs w:val="24"/>
        </w:rPr>
        <w:t>sta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n</w:t>
      </w:r>
      <w:r w:rsidRPr="004E2146">
        <w:rPr>
          <w:rFonts w:asciiTheme="majorHAnsi" w:hAnsiTheme="majorHAnsi"/>
          <w:b/>
          <w:sz w:val="24"/>
          <w:szCs w:val="24"/>
        </w:rPr>
        <w:t xml:space="preserve">t, 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d</w:t>
      </w:r>
      <w:r w:rsidRPr="004E2146">
        <w:rPr>
          <w:rFonts w:asciiTheme="majorHAnsi" w:hAnsiTheme="majorHAnsi"/>
          <w:b/>
          <w:sz w:val="24"/>
          <w:szCs w:val="24"/>
        </w:rPr>
        <w:t>eral Co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un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4E2146">
        <w:rPr>
          <w:rFonts w:asciiTheme="majorHAnsi" w:hAnsiTheme="majorHAnsi"/>
          <w:b/>
          <w:sz w:val="24"/>
          <w:szCs w:val="24"/>
        </w:rPr>
        <w:t xml:space="preserve">y 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O</w:t>
      </w:r>
      <w:r w:rsidRPr="004E2146">
        <w:rPr>
          <w:rFonts w:asciiTheme="majorHAnsi" w:hAnsiTheme="majorHAnsi"/>
          <w:b/>
          <w:spacing w:val="2"/>
          <w:sz w:val="24"/>
          <w:szCs w:val="24"/>
        </w:rPr>
        <w:t>ff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i</w:t>
      </w:r>
      <w:r w:rsidRPr="004E2146">
        <w:rPr>
          <w:rFonts w:asciiTheme="majorHAnsi" w:hAnsiTheme="majorHAnsi"/>
          <w:b/>
          <w:sz w:val="24"/>
          <w:szCs w:val="24"/>
        </w:rPr>
        <w:t>ce of</w:t>
      </w:r>
      <w:r w:rsidRPr="004E214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4E2146">
        <w:rPr>
          <w:rFonts w:asciiTheme="majorHAnsi" w:hAnsiTheme="majorHAnsi"/>
          <w:b/>
          <w:sz w:val="24"/>
          <w:szCs w:val="24"/>
        </w:rPr>
        <w:t>Co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m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p</w:t>
      </w:r>
      <w:r w:rsidRPr="004E2146">
        <w:rPr>
          <w:rFonts w:asciiTheme="majorHAnsi" w:hAnsiTheme="majorHAnsi"/>
          <w:b/>
          <w:sz w:val="24"/>
          <w:szCs w:val="24"/>
        </w:rPr>
        <w:t>re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h</w:t>
      </w:r>
      <w:r w:rsidRPr="004E2146">
        <w:rPr>
          <w:rFonts w:asciiTheme="majorHAnsi" w:hAnsiTheme="majorHAnsi"/>
          <w:b/>
          <w:sz w:val="24"/>
          <w:szCs w:val="24"/>
        </w:rPr>
        <w:t>e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n</w:t>
      </w:r>
      <w:r w:rsidRPr="004E2146">
        <w:rPr>
          <w:rFonts w:asciiTheme="majorHAnsi" w:hAnsiTheme="majorHAnsi"/>
          <w:b/>
          <w:sz w:val="24"/>
          <w:szCs w:val="24"/>
        </w:rPr>
        <w:t>s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i</w:t>
      </w:r>
      <w:r w:rsidRPr="004E2146">
        <w:rPr>
          <w:rFonts w:asciiTheme="majorHAnsi" w:hAnsiTheme="majorHAnsi"/>
          <w:b/>
          <w:sz w:val="24"/>
          <w:szCs w:val="24"/>
        </w:rPr>
        <w:t xml:space="preserve">ve 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l</w:t>
      </w:r>
      <w:r w:rsidRPr="004E2146">
        <w:rPr>
          <w:rFonts w:asciiTheme="majorHAnsi" w:hAnsiTheme="majorHAnsi"/>
          <w:b/>
          <w:sz w:val="24"/>
          <w:szCs w:val="24"/>
        </w:rPr>
        <w:t xml:space="preserve">anning, 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b/>
          <w:sz w:val="24"/>
          <w:szCs w:val="24"/>
        </w:rPr>
        <w:t xml:space="preserve">deral, Virginia 33468, July 1, 1999 – present. 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Sup</w:t>
      </w:r>
      <w:r w:rsidRPr="004E2146">
        <w:rPr>
          <w:rFonts w:asciiTheme="majorHAnsi" w:hAnsiTheme="majorHAnsi"/>
          <w:b/>
          <w:sz w:val="24"/>
          <w:szCs w:val="24"/>
        </w:rPr>
        <w:t>ervisor: Dr. Ja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n</w:t>
      </w:r>
      <w:r w:rsidRPr="004E2146">
        <w:rPr>
          <w:rFonts w:asciiTheme="majorHAnsi" w:hAnsiTheme="majorHAnsi"/>
          <w:b/>
          <w:sz w:val="24"/>
          <w:szCs w:val="24"/>
        </w:rPr>
        <w:t xml:space="preserve">e </w:t>
      </w:r>
      <w:r w:rsidRPr="004E2146">
        <w:rPr>
          <w:rFonts w:asciiTheme="majorHAnsi" w:hAnsiTheme="majorHAnsi"/>
          <w:b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b/>
          <w:sz w:val="24"/>
          <w:szCs w:val="24"/>
        </w:rPr>
        <w:t>ree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n</w:t>
      </w:r>
      <w:r w:rsidRPr="004E2146">
        <w:rPr>
          <w:rFonts w:asciiTheme="majorHAnsi" w:hAnsiTheme="majorHAnsi"/>
          <w:b/>
          <w:sz w:val="24"/>
          <w:szCs w:val="24"/>
        </w:rPr>
        <w:t>, (709)765-8945</w:t>
      </w:r>
    </w:p>
    <w:p w14:paraId="1455F8D9" w14:textId="77777777" w:rsidR="006E4064" w:rsidRPr="004E2146" w:rsidRDefault="004E2146">
      <w:pPr>
        <w:spacing w:line="260" w:lineRule="exact"/>
        <w:ind w:left="298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z w:val="24"/>
          <w:szCs w:val="24"/>
        </w:rPr>
        <w:t>20 hours/</w:t>
      </w:r>
      <w:r w:rsidRPr="004E2146">
        <w:rPr>
          <w:rFonts w:asciiTheme="majorHAnsi" w:hAnsiTheme="majorHAnsi"/>
          <w:b/>
          <w:spacing w:val="2"/>
          <w:sz w:val="24"/>
          <w:szCs w:val="24"/>
        </w:rPr>
        <w:t>w</w:t>
      </w:r>
      <w:r w:rsidRPr="004E2146">
        <w:rPr>
          <w:rFonts w:asciiTheme="majorHAnsi" w:hAnsiTheme="majorHAnsi"/>
          <w:b/>
          <w:sz w:val="24"/>
          <w:szCs w:val="24"/>
        </w:rPr>
        <w:t>eek, $18,000/yea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4E2146">
        <w:rPr>
          <w:rFonts w:asciiTheme="majorHAnsi" w:hAnsiTheme="majorHAnsi"/>
          <w:sz w:val="24"/>
          <w:szCs w:val="24"/>
        </w:rPr>
        <w:t>.</w:t>
      </w:r>
    </w:p>
    <w:p w14:paraId="41385075" w14:textId="77777777" w:rsidR="006E4064" w:rsidRPr="004E2146" w:rsidRDefault="004E2146">
      <w:pPr>
        <w:spacing w:before="1" w:line="260" w:lineRule="exact"/>
        <w:ind w:left="2985" w:right="77"/>
        <w:rPr>
          <w:rFonts w:asciiTheme="majorHAnsi" w:hAnsiTheme="majorHAnsi"/>
          <w:sz w:val="24"/>
          <w:szCs w:val="24"/>
        </w:rPr>
        <w:sectPr w:rsidR="006E4064" w:rsidRPr="004E2146">
          <w:pgSz w:w="12240" w:h="15840"/>
          <w:pgMar w:top="940" w:right="1000" w:bottom="280" w:left="760" w:header="720" w:footer="720" w:gutter="0"/>
          <w:cols w:space="720"/>
        </w:sectPr>
      </w:pPr>
      <w:r w:rsidRPr="004E2146">
        <w:rPr>
          <w:rFonts w:asciiTheme="majorHAnsi" w:hAnsiTheme="majorHAnsi"/>
          <w:sz w:val="24"/>
          <w:szCs w:val="24"/>
        </w:rPr>
        <w:t>R</w:t>
      </w:r>
      <w:r w:rsidRPr="004E2146">
        <w:rPr>
          <w:rFonts w:asciiTheme="majorHAnsi" w:hAnsiTheme="majorHAnsi"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sz w:val="24"/>
          <w:szCs w:val="24"/>
        </w:rPr>
        <w:t>s</w:t>
      </w:r>
      <w:r w:rsidRPr="004E2146">
        <w:rPr>
          <w:rFonts w:asciiTheme="majorHAnsi" w:hAnsiTheme="majorHAnsi"/>
          <w:spacing w:val="-1"/>
          <w:sz w:val="24"/>
          <w:szCs w:val="24"/>
        </w:rPr>
        <w:t>earc</w:t>
      </w:r>
      <w:r w:rsidRPr="004E2146">
        <w:rPr>
          <w:rFonts w:asciiTheme="majorHAnsi" w:hAnsiTheme="majorHAnsi"/>
          <w:sz w:val="24"/>
          <w:szCs w:val="24"/>
        </w:rPr>
        <w:t xml:space="preserve">h, 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>n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pacing w:val="1"/>
          <w:sz w:val="24"/>
          <w:szCs w:val="24"/>
        </w:rPr>
        <w:t>l</w:t>
      </w:r>
      <w:r w:rsidRPr="004E2146">
        <w:rPr>
          <w:rFonts w:asciiTheme="majorHAnsi" w:hAnsiTheme="majorHAnsi"/>
          <w:spacing w:val="-7"/>
          <w:sz w:val="24"/>
          <w:szCs w:val="24"/>
        </w:rPr>
        <w:t>y</w:t>
      </w:r>
      <w:r w:rsidRPr="004E2146">
        <w:rPr>
          <w:rFonts w:asciiTheme="majorHAnsi" w:hAnsiTheme="majorHAnsi"/>
          <w:spacing w:val="1"/>
          <w:sz w:val="24"/>
          <w:szCs w:val="24"/>
        </w:rPr>
        <w:t>z</w:t>
      </w:r>
      <w:r w:rsidRPr="004E2146">
        <w:rPr>
          <w:rFonts w:asciiTheme="majorHAnsi" w:hAnsiTheme="majorHAnsi"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sz w:val="24"/>
          <w:szCs w:val="24"/>
        </w:rPr>
        <w:t xml:space="preserve">, 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 xml:space="preserve">nd 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sz w:val="24"/>
          <w:szCs w:val="24"/>
        </w:rPr>
        <w:t>n</w:t>
      </w:r>
      <w:r w:rsidRPr="004E2146">
        <w:rPr>
          <w:rFonts w:asciiTheme="majorHAnsi" w:hAnsiTheme="majorHAnsi"/>
          <w:spacing w:val="-1"/>
          <w:sz w:val="24"/>
          <w:szCs w:val="24"/>
        </w:rPr>
        <w:t>era</w:t>
      </w:r>
      <w:r w:rsidRPr="004E2146">
        <w:rPr>
          <w:rFonts w:asciiTheme="majorHAnsi" w:hAnsiTheme="majorHAnsi"/>
          <w:sz w:val="24"/>
          <w:szCs w:val="24"/>
        </w:rPr>
        <w:t>te</w:t>
      </w:r>
      <w:r w:rsidRPr="004E214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st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>tisti</w:t>
      </w:r>
      <w:r w:rsidRPr="004E2146">
        <w:rPr>
          <w:rFonts w:asciiTheme="majorHAnsi" w:hAnsiTheme="majorHAnsi"/>
          <w:spacing w:val="-1"/>
          <w:sz w:val="24"/>
          <w:szCs w:val="24"/>
        </w:rPr>
        <w:t>ca</w:t>
      </w:r>
      <w:r w:rsidRPr="004E2146">
        <w:rPr>
          <w:rFonts w:asciiTheme="majorHAnsi" w:hAnsiTheme="majorHAnsi"/>
          <w:sz w:val="24"/>
          <w:szCs w:val="24"/>
        </w:rPr>
        <w:t>l d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>ta</w:t>
      </w:r>
      <w:r w:rsidRPr="004E2146">
        <w:rPr>
          <w:rFonts w:asciiTheme="majorHAnsi" w:hAnsiTheme="majorHAnsi"/>
          <w:spacing w:val="-1"/>
          <w:sz w:val="24"/>
          <w:szCs w:val="24"/>
        </w:rPr>
        <w:t xml:space="preserve"> f</w:t>
      </w:r>
      <w:r w:rsidRPr="004E2146">
        <w:rPr>
          <w:rFonts w:asciiTheme="majorHAnsi" w:hAnsiTheme="majorHAnsi"/>
          <w:sz w:val="24"/>
          <w:szCs w:val="24"/>
        </w:rPr>
        <w:t>or</w:t>
      </w:r>
      <w:r w:rsidRPr="004E2146">
        <w:rPr>
          <w:rFonts w:asciiTheme="majorHAnsi" w:hAnsiTheme="majorHAnsi"/>
          <w:spacing w:val="-1"/>
          <w:sz w:val="24"/>
          <w:szCs w:val="24"/>
        </w:rPr>
        <w:t xml:space="preserve"> c</w:t>
      </w:r>
      <w:r w:rsidRPr="004E2146">
        <w:rPr>
          <w:rFonts w:asciiTheme="majorHAnsi" w:hAnsiTheme="majorHAnsi"/>
          <w:sz w:val="24"/>
          <w:szCs w:val="24"/>
        </w:rPr>
        <w:t>omm</w:t>
      </w:r>
      <w:r w:rsidRPr="004E2146">
        <w:rPr>
          <w:rFonts w:asciiTheme="majorHAnsi" w:hAnsiTheme="majorHAnsi"/>
          <w:spacing w:val="-1"/>
          <w:sz w:val="24"/>
          <w:szCs w:val="24"/>
        </w:rPr>
        <w:t>erc</w:t>
      </w:r>
      <w:r w:rsidRPr="004E2146">
        <w:rPr>
          <w:rFonts w:asciiTheme="majorHAnsi" w:hAnsiTheme="majorHAnsi"/>
          <w:sz w:val="24"/>
          <w:szCs w:val="24"/>
        </w:rPr>
        <w:t>i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 xml:space="preserve">l </w:t>
      </w:r>
      <w:r w:rsidRPr="004E2146">
        <w:rPr>
          <w:rFonts w:asciiTheme="majorHAnsi" w:hAnsiTheme="majorHAnsi"/>
          <w:spacing w:val="-1"/>
          <w:sz w:val="24"/>
          <w:szCs w:val="24"/>
        </w:rPr>
        <w:t>re</w:t>
      </w:r>
      <w:r w:rsidRPr="004E2146">
        <w:rPr>
          <w:rFonts w:asciiTheme="majorHAnsi" w:hAnsiTheme="majorHAnsi"/>
          <w:sz w:val="24"/>
          <w:szCs w:val="24"/>
        </w:rPr>
        <w:t>vit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>liz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>tion pro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z w:val="24"/>
          <w:szCs w:val="24"/>
        </w:rPr>
        <w:t xml:space="preserve">rams. </w:t>
      </w:r>
      <w:r w:rsidRPr="004E2146">
        <w:rPr>
          <w:rFonts w:asciiTheme="majorHAnsi" w:hAnsiTheme="majorHAnsi"/>
          <w:spacing w:val="1"/>
          <w:sz w:val="24"/>
          <w:szCs w:val="24"/>
        </w:rPr>
        <w:t>W</w:t>
      </w:r>
      <w:r w:rsidRPr="004E2146">
        <w:rPr>
          <w:rFonts w:asciiTheme="majorHAnsi" w:hAnsiTheme="majorHAnsi"/>
          <w:sz w:val="24"/>
          <w:szCs w:val="24"/>
        </w:rPr>
        <w:t>orked with a team to develop a count</w:t>
      </w:r>
      <w:r w:rsidRPr="004E2146">
        <w:rPr>
          <w:rFonts w:asciiTheme="majorHAnsi" w:hAnsiTheme="majorHAnsi"/>
          <w:spacing w:val="-7"/>
          <w:sz w:val="24"/>
          <w:szCs w:val="24"/>
        </w:rPr>
        <w:t>y</w:t>
      </w:r>
      <w:r w:rsidRPr="004E2146">
        <w:rPr>
          <w:rFonts w:asciiTheme="majorHAnsi" w:hAnsiTheme="majorHAnsi"/>
          <w:spacing w:val="-1"/>
          <w:sz w:val="24"/>
          <w:szCs w:val="24"/>
        </w:rPr>
        <w:t>w</w:t>
      </w:r>
      <w:r w:rsidRPr="004E2146">
        <w:rPr>
          <w:rFonts w:asciiTheme="majorHAnsi" w:hAnsiTheme="majorHAnsi"/>
          <w:sz w:val="24"/>
          <w:szCs w:val="24"/>
        </w:rPr>
        <w:t>ide household survey id</w:t>
      </w:r>
      <w:r w:rsidRPr="004E2146">
        <w:rPr>
          <w:rFonts w:asciiTheme="majorHAnsi" w:hAnsiTheme="majorHAnsi"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sz w:val="24"/>
          <w:szCs w:val="24"/>
        </w:rPr>
        <w:t>nti</w:t>
      </w:r>
      <w:r w:rsidRPr="004E2146">
        <w:rPr>
          <w:rFonts w:asciiTheme="majorHAnsi" w:hAnsiTheme="majorHAnsi"/>
          <w:spacing w:val="-1"/>
          <w:sz w:val="24"/>
          <w:szCs w:val="24"/>
        </w:rPr>
        <w:t>f</w:t>
      </w:r>
      <w:r w:rsidRPr="004E2146">
        <w:rPr>
          <w:rFonts w:asciiTheme="majorHAnsi" w:hAnsiTheme="majorHAnsi"/>
          <w:spacing w:val="-7"/>
          <w:sz w:val="24"/>
          <w:szCs w:val="24"/>
        </w:rPr>
        <w:t>y</w:t>
      </w:r>
      <w:r w:rsidRPr="004E2146">
        <w:rPr>
          <w:rFonts w:asciiTheme="majorHAnsi" w:hAnsiTheme="majorHAnsi"/>
          <w:spacing w:val="1"/>
          <w:sz w:val="24"/>
          <w:szCs w:val="24"/>
        </w:rPr>
        <w:t>i</w:t>
      </w:r>
      <w:r w:rsidRPr="004E2146">
        <w:rPr>
          <w:rFonts w:asciiTheme="majorHAnsi" w:hAnsiTheme="majorHAnsi"/>
          <w:sz w:val="24"/>
          <w:szCs w:val="24"/>
        </w:rPr>
        <w:t>ng</w:t>
      </w:r>
      <w:r w:rsidRPr="004E214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>nd d</w:t>
      </w:r>
      <w:r w:rsidRPr="004E2146">
        <w:rPr>
          <w:rFonts w:asciiTheme="majorHAnsi" w:hAnsiTheme="majorHAnsi"/>
          <w:spacing w:val="-1"/>
          <w:sz w:val="24"/>
          <w:szCs w:val="24"/>
        </w:rPr>
        <w:t>ef</w:t>
      </w:r>
      <w:r w:rsidRPr="004E2146">
        <w:rPr>
          <w:rFonts w:asciiTheme="majorHAnsi" w:hAnsiTheme="majorHAnsi"/>
          <w:spacing w:val="1"/>
          <w:sz w:val="24"/>
          <w:szCs w:val="24"/>
        </w:rPr>
        <w:t>i</w:t>
      </w:r>
      <w:r w:rsidRPr="004E2146">
        <w:rPr>
          <w:rFonts w:asciiTheme="majorHAnsi" w:hAnsiTheme="majorHAnsi"/>
          <w:sz w:val="24"/>
          <w:szCs w:val="24"/>
        </w:rPr>
        <w:t>ning</w:t>
      </w:r>
      <w:r w:rsidRPr="004E214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d</w:t>
      </w:r>
      <w:r w:rsidRPr="004E2146">
        <w:rPr>
          <w:rFonts w:asciiTheme="majorHAnsi" w:hAnsiTheme="majorHAnsi"/>
          <w:spacing w:val="-1"/>
          <w:sz w:val="24"/>
          <w:szCs w:val="24"/>
        </w:rPr>
        <w:t>ec</w:t>
      </w:r>
      <w:r w:rsidRPr="004E2146">
        <w:rPr>
          <w:rFonts w:asciiTheme="majorHAnsi" w:hAnsiTheme="majorHAnsi"/>
          <w:sz w:val="24"/>
          <w:szCs w:val="24"/>
        </w:rPr>
        <w:t>lining</w:t>
      </w:r>
      <w:r w:rsidRPr="004E214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E2146">
        <w:rPr>
          <w:rFonts w:asciiTheme="majorHAnsi" w:hAnsiTheme="majorHAnsi"/>
          <w:spacing w:val="-1"/>
          <w:sz w:val="24"/>
          <w:szCs w:val="24"/>
        </w:rPr>
        <w:t>c</w:t>
      </w:r>
      <w:r w:rsidRPr="004E2146">
        <w:rPr>
          <w:rFonts w:asciiTheme="majorHAnsi" w:hAnsiTheme="majorHAnsi"/>
          <w:sz w:val="24"/>
          <w:szCs w:val="24"/>
        </w:rPr>
        <w:t>omm</w:t>
      </w:r>
      <w:r w:rsidRPr="004E2146">
        <w:rPr>
          <w:rFonts w:asciiTheme="majorHAnsi" w:hAnsiTheme="majorHAnsi"/>
          <w:spacing w:val="-1"/>
          <w:sz w:val="24"/>
          <w:szCs w:val="24"/>
        </w:rPr>
        <w:t>erc</w:t>
      </w:r>
      <w:r w:rsidRPr="004E2146">
        <w:rPr>
          <w:rFonts w:asciiTheme="majorHAnsi" w:hAnsiTheme="majorHAnsi"/>
          <w:sz w:val="24"/>
          <w:szCs w:val="24"/>
        </w:rPr>
        <w:t>i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 xml:space="preserve">l </w:t>
      </w:r>
      <w:r w:rsidRPr="004E2146">
        <w:rPr>
          <w:rFonts w:asciiTheme="majorHAnsi" w:hAnsiTheme="majorHAnsi"/>
          <w:spacing w:val="-1"/>
          <w:sz w:val="24"/>
          <w:szCs w:val="24"/>
        </w:rPr>
        <w:t>area</w:t>
      </w:r>
      <w:r w:rsidRPr="004E2146">
        <w:rPr>
          <w:rFonts w:asciiTheme="majorHAnsi" w:hAnsiTheme="majorHAnsi"/>
          <w:sz w:val="24"/>
          <w:szCs w:val="24"/>
        </w:rPr>
        <w:t>s. Author</w:t>
      </w:r>
      <w:r w:rsidRPr="004E214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w</w:t>
      </w:r>
      <w:r w:rsidRPr="004E2146">
        <w:rPr>
          <w:rFonts w:asciiTheme="majorHAnsi" w:hAnsiTheme="majorHAnsi"/>
          <w:spacing w:val="-1"/>
          <w:sz w:val="24"/>
          <w:szCs w:val="24"/>
        </w:rPr>
        <w:t>ee</w:t>
      </w:r>
      <w:r w:rsidRPr="004E2146">
        <w:rPr>
          <w:rFonts w:asciiTheme="majorHAnsi" w:hAnsiTheme="majorHAnsi"/>
          <w:sz w:val="24"/>
          <w:szCs w:val="24"/>
        </w:rPr>
        <w:t>kly</w:t>
      </w:r>
      <w:r w:rsidRPr="004E2146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E2146">
        <w:rPr>
          <w:rFonts w:asciiTheme="majorHAnsi" w:hAnsiTheme="majorHAnsi"/>
          <w:spacing w:val="-1"/>
          <w:sz w:val="24"/>
          <w:szCs w:val="24"/>
        </w:rPr>
        <w:t>ar</w:t>
      </w:r>
      <w:r w:rsidRPr="004E2146">
        <w:rPr>
          <w:rFonts w:asciiTheme="majorHAnsi" w:hAnsiTheme="majorHAnsi"/>
          <w:sz w:val="24"/>
          <w:szCs w:val="24"/>
        </w:rPr>
        <w:t>ti</w:t>
      </w:r>
      <w:r w:rsidRPr="004E2146">
        <w:rPr>
          <w:rFonts w:asciiTheme="majorHAnsi" w:hAnsiTheme="majorHAnsi"/>
          <w:spacing w:val="-1"/>
          <w:sz w:val="24"/>
          <w:szCs w:val="24"/>
        </w:rPr>
        <w:t>c</w:t>
      </w:r>
      <w:r w:rsidRPr="004E2146">
        <w:rPr>
          <w:rFonts w:asciiTheme="majorHAnsi" w:hAnsiTheme="majorHAnsi"/>
          <w:sz w:val="24"/>
          <w:szCs w:val="24"/>
        </w:rPr>
        <w:t>l</w:t>
      </w:r>
      <w:r w:rsidRPr="004E2146">
        <w:rPr>
          <w:rFonts w:asciiTheme="majorHAnsi" w:hAnsiTheme="majorHAnsi"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sz w:val="24"/>
          <w:szCs w:val="24"/>
        </w:rPr>
        <w:t xml:space="preserve">s for business newsletter with distribution of 50,000. </w:t>
      </w:r>
      <w:r w:rsidRPr="004E2146">
        <w:rPr>
          <w:rFonts w:asciiTheme="majorHAnsi" w:hAnsiTheme="majorHAnsi"/>
          <w:sz w:val="24"/>
          <w:szCs w:val="24"/>
        </w:rPr>
        <w:t>Conduct market research for new bus</w:t>
      </w:r>
      <w:r w:rsidRPr="004E2146">
        <w:rPr>
          <w:rFonts w:asciiTheme="majorHAnsi" w:hAnsiTheme="majorHAnsi"/>
          <w:spacing w:val="1"/>
          <w:sz w:val="24"/>
          <w:szCs w:val="24"/>
        </w:rPr>
        <w:t>i</w:t>
      </w:r>
      <w:r w:rsidRPr="004E2146">
        <w:rPr>
          <w:rFonts w:asciiTheme="majorHAnsi" w:hAnsiTheme="majorHAnsi"/>
          <w:sz w:val="24"/>
          <w:szCs w:val="24"/>
        </w:rPr>
        <w:t>nesses cons</w:t>
      </w:r>
      <w:r w:rsidRPr="004E2146">
        <w:rPr>
          <w:rFonts w:asciiTheme="majorHAnsi" w:hAnsiTheme="majorHAnsi"/>
          <w:spacing w:val="1"/>
          <w:sz w:val="24"/>
          <w:szCs w:val="24"/>
        </w:rPr>
        <w:t>i</w:t>
      </w:r>
      <w:r w:rsidRPr="004E2146">
        <w:rPr>
          <w:rFonts w:asciiTheme="majorHAnsi" w:hAnsiTheme="majorHAnsi"/>
          <w:sz w:val="24"/>
          <w:szCs w:val="24"/>
        </w:rPr>
        <w:t>der</w:t>
      </w:r>
      <w:r w:rsidRPr="004E2146">
        <w:rPr>
          <w:rFonts w:asciiTheme="majorHAnsi" w:hAnsiTheme="majorHAnsi"/>
          <w:spacing w:val="1"/>
          <w:sz w:val="24"/>
          <w:szCs w:val="24"/>
        </w:rPr>
        <w:t>i</w:t>
      </w:r>
      <w:r w:rsidRPr="004E2146">
        <w:rPr>
          <w:rFonts w:asciiTheme="majorHAnsi" w:hAnsiTheme="majorHAnsi"/>
          <w:sz w:val="24"/>
          <w:szCs w:val="24"/>
        </w:rPr>
        <w:t>ng</w:t>
      </w:r>
      <w:r w:rsidRPr="004E214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re</w:t>
      </w:r>
      <w:r w:rsidRPr="004E2146">
        <w:rPr>
          <w:rFonts w:asciiTheme="majorHAnsi" w:hAnsiTheme="majorHAnsi"/>
          <w:spacing w:val="1"/>
          <w:sz w:val="24"/>
          <w:szCs w:val="24"/>
        </w:rPr>
        <w:t>l</w:t>
      </w:r>
      <w:r w:rsidRPr="004E2146">
        <w:rPr>
          <w:rFonts w:asciiTheme="majorHAnsi" w:hAnsiTheme="majorHAnsi"/>
          <w:sz w:val="24"/>
          <w:szCs w:val="24"/>
        </w:rPr>
        <w:t>oca</w:t>
      </w:r>
      <w:r w:rsidRPr="004E2146">
        <w:rPr>
          <w:rFonts w:asciiTheme="majorHAnsi" w:hAnsiTheme="majorHAnsi"/>
          <w:spacing w:val="1"/>
          <w:sz w:val="24"/>
          <w:szCs w:val="24"/>
        </w:rPr>
        <w:t>ti</w:t>
      </w:r>
      <w:r w:rsidRPr="004E2146">
        <w:rPr>
          <w:rFonts w:asciiTheme="majorHAnsi" w:hAnsiTheme="majorHAnsi"/>
          <w:sz w:val="24"/>
          <w:szCs w:val="24"/>
        </w:rPr>
        <w:t xml:space="preserve">on </w:t>
      </w:r>
      <w:r w:rsidRPr="004E2146">
        <w:rPr>
          <w:rFonts w:asciiTheme="majorHAnsi" w:hAnsiTheme="majorHAnsi"/>
          <w:spacing w:val="1"/>
          <w:sz w:val="24"/>
          <w:szCs w:val="24"/>
        </w:rPr>
        <w:t>t</w:t>
      </w:r>
      <w:r w:rsidRPr="004E2146">
        <w:rPr>
          <w:rFonts w:asciiTheme="majorHAnsi" w:hAnsiTheme="majorHAnsi"/>
          <w:sz w:val="24"/>
          <w:szCs w:val="24"/>
        </w:rPr>
        <w:t xml:space="preserve">o </w:t>
      </w:r>
      <w:r w:rsidRPr="004E2146">
        <w:rPr>
          <w:rFonts w:asciiTheme="majorHAnsi" w:hAnsiTheme="majorHAnsi"/>
          <w:spacing w:val="1"/>
          <w:sz w:val="24"/>
          <w:szCs w:val="24"/>
        </w:rPr>
        <w:t>t</w:t>
      </w:r>
      <w:r w:rsidRPr="004E2146">
        <w:rPr>
          <w:rFonts w:asciiTheme="majorHAnsi" w:hAnsiTheme="majorHAnsi"/>
          <w:sz w:val="24"/>
          <w:szCs w:val="24"/>
        </w:rPr>
        <w:t xml:space="preserve">he area. </w:t>
      </w:r>
      <w:r w:rsidRPr="004E2146">
        <w:rPr>
          <w:rFonts w:asciiTheme="majorHAnsi" w:hAnsiTheme="majorHAnsi"/>
          <w:spacing w:val="1"/>
          <w:sz w:val="24"/>
          <w:szCs w:val="24"/>
        </w:rPr>
        <w:t>R</w:t>
      </w:r>
      <w:r w:rsidRPr="004E2146">
        <w:rPr>
          <w:rFonts w:asciiTheme="majorHAnsi" w:hAnsiTheme="majorHAnsi"/>
          <w:sz w:val="24"/>
          <w:szCs w:val="24"/>
        </w:rPr>
        <w:t>ece</w:t>
      </w:r>
      <w:r w:rsidRPr="004E2146">
        <w:rPr>
          <w:rFonts w:asciiTheme="majorHAnsi" w:hAnsiTheme="majorHAnsi"/>
          <w:spacing w:val="1"/>
          <w:sz w:val="24"/>
          <w:szCs w:val="24"/>
        </w:rPr>
        <w:t>i</w:t>
      </w:r>
      <w:r w:rsidRPr="004E2146">
        <w:rPr>
          <w:rFonts w:asciiTheme="majorHAnsi" w:hAnsiTheme="majorHAnsi"/>
          <w:sz w:val="24"/>
          <w:szCs w:val="24"/>
        </w:rPr>
        <w:t>ved c</w:t>
      </w:r>
      <w:r w:rsidRPr="004E2146">
        <w:rPr>
          <w:rFonts w:asciiTheme="majorHAnsi" w:hAnsiTheme="majorHAnsi"/>
          <w:spacing w:val="1"/>
          <w:sz w:val="24"/>
          <w:szCs w:val="24"/>
        </w:rPr>
        <w:t>it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pacing w:val="1"/>
          <w:sz w:val="24"/>
          <w:szCs w:val="24"/>
        </w:rPr>
        <w:t>ti</w:t>
      </w:r>
      <w:r w:rsidRPr="004E2146">
        <w:rPr>
          <w:rFonts w:asciiTheme="majorHAnsi" w:hAnsiTheme="majorHAnsi"/>
          <w:sz w:val="24"/>
          <w:szCs w:val="24"/>
        </w:rPr>
        <w:t xml:space="preserve">on from the </w:t>
      </w:r>
      <w:r w:rsidRPr="004E2146">
        <w:rPr>
          <w:rFonts w:asciiTheme="majorHAnsi" w:hAnsiTheme="majorHAnsi"/>
          <w:spacing w:val="-2"/>
          <w:sz w:val="24"/>
          <w:szCs w:val="24"/>
        </w:rPr>
        <w:t>B</w:t>
      </w:r>
      <w:r w:rsidRPr="004E2146">
        <w:rPr>
          <w:rFonts w:asciiTheme="majorHAnsi" w:hAnsiTheme="majorHAnsi"/>
          <w:sz w:val="24"/>
          <w:szCs w:val="24"/>
        </w:rPr>
        <w:t>oard of Supervisors for outstanding</w:t>
      </w:r>
      <w:r w:rsidRPr="004E214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contributions.</w:t>
      </w:r>
    </w:p>
    <w:p w14:paraId="2873781D" w14:textId="77777777" w:rsidR="006E4064" w:rsidRPr="004E2146" w:rsidRDefault="004E2146">
      <w:pPr>
        <w:spacing w:before="63"/>
        <w:ind w:left="10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z w:val="24"/>
          <w:szCs w:val="24"/>
        </w:rPr>
        <w:lastRenderedPageBreak/>
        <w:t>J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U</w:t>
      </w:r>
      <w:r w:rsidRPr="004E2146">
        <w:rPr>
          <w:rFonts w:asciiTheme="majorHAnsi" w:hAnsiTheme="majorHAnsi"/>
          <w:b/>
          <w:sz w:val="24"/>
          <w:szCs w:val="24"/>
        </w:rPr>
        <w:t xml:space="preserve">LIE </w:t>
      </w:r>
      <w:r w:rsidRPr="004E2146">
        <w:rPr>
          <w:rFonts w:asciiTheme="majorHAnsi" w:hAnsiTheme="majorHAnsi"/>
          <w:b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AR</w:t>
      </w:r>
      <w:r w:rsidRPr="004E2146">
        <w:rPr>
          <w:rFonts w:asciiTheme="majorHAnsi" w:hAnsiTheme="majorHAnsi"/>
          <w:b/>
          <w:sz w:val="24"/>
          <w:szCs w:val="24"/>
        </w:rPr>
        <w:t>WOOD</w:t>
      </w:r>
    </w:p>
    <w:p w14:paraId="70D3C1AE" w14:textId="77777777" w:rsidR="006E4064" w:rsidRPr="004E2146" w:rsidRDefault="004E2146">
      <w:pPr>
        <w:spacing w:line="260" w:lineRule="exact"/>
        <w:ind w:left="10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position w:val="-1"/>
          <w:sz w:val="24"/>
          <w:szCs w:val="24"/>
        </w:rPr>
        <w:t>Pa</w:t>
      </w:r>
      <w:r w:rsidRPr="004E2146">
        <w:rPr>
          <w:rFonts w:asciiTheme="majorHAnsi" w:hAnsiTheme="majorHAnsi"/>
          <w:spacing w:val="-2"/>
          <w:position w:val="-1"/>
          <w:sz w:val="24"/>
          <w:szCs w:val="24"/>
        </w:rPr>
        <w:t>g</w:t>
      </w:r>
      <w:r w:rsidRPr="004E2146">
        <w:rPr>
          <w:rFonts w:asciiTheme="majorHAnsi" w:hAnsiTheme="majorHAnsi"/>
          <w:position w:val="-1"/>
          <w:sz w:val="24"/>
          <w:szCs w:val="24"/>
        </w:rPr>
        <w:t>e</w:t>
      </w:r>
      <w:r w:rsidRPr="004E2146">
        <w:rPr>
          <w:rFonts w:asciiTheme="majorHAnsi" w:hAnsiTheme="majorHAnsi"/>
          <w:spacing w:val="-1"/>
          <w:position w:val="-1"/>
          <w:sz w:val="24"/>
          <w:szCs w:val="24"/>
        </w:rPr>
        <w:t xml:space="preserve"> </w:t>
      </w:r>
      <w:r w:rsidRPr="004E2146">
        <w:rPr>
          <w:rFonts w:asciiTheme="majorHAnsi" w:hAnsiTheme="majorHAnsi"/>
          <w:position w:val="-1"/>
          <w:sz w:val="24"/>
          <w:szCs w:val="24"/>
        </w:rPr>
        <w:t>2</w:t>
      </w:r>
    </w:p>
    <w:p w14:paraId="06BA258D" w14:textId="77777777" w:rsidR="006E4064" w:rsidRPr="004E2146" w:rsidRDefault="006E4064">
      <w:pPr>
        <w:spacing w:before="5" w:line="120" w:lineRule="exact"/>
        <w:rPr>
          <w:rFonts w:asciiTheme="majorHAnsi" w:hAnsiTheme="majorHAnsi"/>
          <w:sz w:val="13"/>
          <w:szCs w:val="13"/>
        </w:rPr>
      </w:pPr>
    </w:p>
    <w:p w14:paraId="2E3F5715" w14:textId="77777777" w:rsidR="006E4064" w:rsidRPr="004E2146" w:rsidRDefault="006E4064">
      <w:pPr>
        <w:spacing w:line="200" w:lineRule="exact"/>
        <w:rPr>
          <w:rFonts w:asciiTheme="majorHAnsi" w:hAnsiTheme="majorHAnsi"/>
        </w:rPr>
      </w:pPr>
    </w:p>
    <w:p w14:paraId="4EFC97B2" w14:textId="77777777" w:rsidR="006E4064" w:rsidRPr="004E2146" w:rsidRDefault="006E4064">
      <w:pPr>
        <w:spacing w:line="200" w:lineRule="exact"/>
        <w:rPr>
          <w:rFonts w:asciiTheme="majorHAnsi" w:hAnsiTheme="majorHAnsi"/>
        </w:rPr>
      </w:pPr>
    </w:p>
    <w:p w14:paraId="4B54640D" w14:textId="77777777" w:rsidR="006E4064" w:rsidRPr="004E2146" w:rsidRDefault="004E2146">
      <w:pPr>
        <w:spacing w:before="29"/>
        <w:ind w:left="2985" w:right="799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z w:val="24"/>
          <w:szCs w:val="24"/>
        </w:rPr>
        <w:t xml:space="preserve">Data 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En</w:t>
      </w:r>
      <w:r w:rsidRPr="004E2146">
        <w:rPr>
          <w:rFonts w:asciiTheme="majorHAnsi" w:hAnsiTheme="majorHAnsi"/>
          <w:b/>
          <w:sz w:val="24"/>
          <w:szCs w:val="24"/>
        </w:rPr>
        <w:t xml:space="preserve">try 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Sp</w:t>
      </w:r>
      <w:r w:rsidRPr="004E2146">
        <w:rPr>
          <w:rFonts w:asciiTheme="majorHAnsi" w:hAnsiTheme="majorHAnsi"/>
          <w:b/>
          <w:sz w:val="24"/>
          <w:szCs w:val="24"/>
        </w:rPr>
        <w:t>ec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i</w:t>
      </w:r>
      <w:r w:rsidRPr="004E2146">
        <w:rPr>
          <w:rFonts w:asciiTheme="majorHAnsi" w:hAnsiTheme="majorHAnsi"/>
          <w:b/>
          <w:sz w:val="24"/>
          <w:szCs w:val="24"/>
        </w:rPr>
        <w:t>a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li</w:t>
      </w:r>
      <w:r w:rsidRPr="004E2146">
        <w:rPr>
          <w:rFonts w:asciiTheme="majorHAnsi" w:hAnsiTheme="majorHAnsi"/>
          <w:b/>
          <w:sz w:val="24"/>
          <w:szCs w:val="24"/>
        </w:rPr>
        <w:t xml:space="preserve">st, 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d</w:t>
      </w:r>
      <w:r w:rsidRPr="004E2146">
        <w:rPr>
          <w:rFonts w:asciiTheme="majorHAnsi" w:hAnsiTheme="majorHAnsi"/>
          <w:b/>
          <w:sz w:val="24"/>
          <w:szCs w:val="24"/>
        </w:rPr>
        <w:t>eral Co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un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4E2146">
        <w:rPr>
          <w:rFonts w:asciiTheme="majorHAnsi" w:hAnsiTheme="majorHAnsi"/>
          <w:b/>
          <w:sz w:val="24"/>
          <w:szCs w:val="24"/>
        </w:rPr>
        <w:t xml:space="preserve">y 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O</w:t>
      </w:r>
      <w:r w:rsidRPr="004E2146">
        <w:rPr>
          <w:rFonts w:asciiTheme="majorHAnsi" w:hAnsiTheme="majorHAnsi"/>
          <w:b/>
          <w:spacing w:val="2"/>
          <w:sz w:val="24"/>
          <w:szCs w:val="24"/>
        </w:rPr>
        <w:t>ff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i</w:t>
      </w:r>
      <w:r w:rsidRPr="004E2146">
        <w:rPr>
          <w:rFonts w:asciiTheme="majorHAnsi" w:hAnsiTheme="majorHAnsi"/>
          <w:b/>
          <w:sz w:val="24"/>
          <w:szCs w:val="24"/>
        </w:rPr>
        <w:t>ce of</w:t>
      </w:r>
      <w:r w:rsidRPr="004E2146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4E2146">
        <w:rPr>
          <w:rFonts w:asciiTheme="majorHAnsi" w:hAnsiTheme="majorHAnsi"/>
          <w:b/>
          <w:sz w:val="24"/>
          <w:szCs w:val="24"/>
        </w:rPr>
        <w:t>erso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nn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l</w:t>
      </w:r>
      <w:r w:rsidRPr="004E2146">
        <w:rPr>
          <w:rFonts w:asciiTheme="majorHAnsi" w:hAnsiTheme="majorHAnsi"/>
          <w:b/>
          <w:sz w:val="24"/>
          <w:szCs w:val="24"/>
        </w:rPr>
        <w:t xml:space="preserve">, 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d</w:t>
      </w:r>
      <w:r w:rsidRPr="004E2146">
        <w:rPr>
          <w:rFonts w:asciiTheme="majorHAnsi" w:hAnsiTheme="majorHAnsi"/>
          <w:b/>
          <w:sz w:val="24"/>
          <w:szCs w:val="24"/>
        </w:rPr>
        <w:t>era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l</w:t>
      </w:r>
      <w:r w:rsidRPr="004E2146">
        <w:rPr>
          <w:rFonts w:asciiTheme="majorHAnsi" w:hAnsiTheme="majorHAnsi"/>
          <w:b/>
          <w:sz w:val="24"/>
          <w:szCs w:val="24"/>
        </w:rPr>
        <w:t xml:space="preserve">, </w:t>
      </w:r>
      <w:r w:rsidRPr="004E2146">
        <w:rPr>
          <w:rFonts w:asciiTheme="majorHAnsi" w:hAnsiTheme="majorHAnsi"/>
          <w:b/>
          <w:sz w:val="24"/>
          <w:szCs w:val="24"/>
        </w:rPr>
        <w:t>Virginia 33468, July 1, 1997 – June 30, 1999.</w:t>
      </w:r>
    </w:p>
    <w:p w14:paraId="7F8F1F22" w14:textId="77777777" w:rsidR="006E4064" w:rsidRPr="004E2146" w:rsidRDefault="004E2146">
      <w:pPr>
        <w:ind w:left="298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z w:val="24"/>
          <w:szCs w:val="24"/>
        </w:rPr>
        <w:t xml:space="preserve">Supervisor: Linda 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u</w:t>
      </w:r>
      <w:r w:rsidRPr="004E2146">
        <w:rPr>
          <w:rFonts w:asciiTheme="majorHAnsi" w:hAnsiTheme="majorHAnsi"/>
          <w:b/>
          <w:sz w:val="24"/>
          <w:szCs w:val="24"/>
        </w:rPr>
        <w:t>scia, (706)995-7934</w:t>
      </w:r>
    </w:p>
    <w:p w14:paraId="30AA6871" w14:textId="77777777" w:rsidR="006E4064" w:rsidRPr="004E2146" w:rsidRDefault="004E2146">
      <w:pPr>
        <w:ind w:left="298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z w:val="24"/>
          <w:szCs w:val="24"/>
        </w:rPr>
        <w:t>20 hours/</w:t>
      </w:r>
      <w:r w:rsidRPr="004E2146">
        <w:rPr>
          <w:rFonts w:asciiTheme="majorHAnsi" w:hAnsiTheme="majorHAnsi"/>
          <w:b/>
          <w:spacing w:val="2"/>
          <w:sz w:val="24"/>
          <w:szCs w:val="24"/>
        </w:rPr>
        <w:t>w</w:t>
      </w:r>
      <w:r w:rsidRPr="004E2146">
        <w:rPr>
          <w:rFonts w:asciiTheme="majorHAnsi" w:hAnsiTheme="majorHAnsi"/>
          <w:b/>
          <w:sz w:val="24"/>
          <w:szCs w:val="24"/>
        </w:rPr>
        <w:t>eek, $8.50-9.25/hour.</w:t>
      </w:r>
    </w:p>
    <w:p w14:paraId="14759217" w14:textId="77777777" w:rsidR="006E4064" w:rsidRPr="004E2146" w:rsidRDefault="004E2146">
      <w:pPr>
        <w:spacing w:line="260" w:lineRule="exact"/>
        <w:ind w:left="298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sz w:val="24"/>
          <w:szCs w:val="24"/>
        </w:rPr>
        <w:t>Entered and manipulated data in an innovative attempt to anal</w:t>
      </w:r>
      <w:r w:rsidRPr="004E2146">
        <w:rPr>
          <w:rFonts w:asciiTheme="majorHAnsi" w:hAnsiTheme="majorHAnsi"/>
          <w:spacing w:val="-7"/>
          <w:sz w:val="24"/>
          <w:szCs w:val="24"/>
        </w:rPr>
        <w:t>y</w:t>
      </w:r>
      <w:r w:rsidRPr="004E2146">
        <w:rPr>
          <w:rFonts w:asciiTheme="majorHAnsi" w:hAnsiTheme="majorHAnsi"/>
          <w:spacing w:val="1"/>
          <w:sz w:val="24"/>
          <w:szCs w:val="24"/>
        </w:rPr>
        <w:t>z</w:t>
      </w:r>
      <w:r w:rsidRPr="004E2146">
        <w:rPr>
          <w:rFonts w:asciiTheme="majorHAnsi" w:hAnsiTheme="majorHAnsi"/>
          <w:sz w:val="24"/>
          <w:szCs w:val="24"/>
        </w:rPr>
        <w:t>e 6,000</w:t>
      </w:r>
    </w:p>
    <w:p w14:paraId="7D724A6D" w14:textId="77777777" w:rsidR="006E4064" w:rsidRPr="004E2146" w:rsidRDefault="004E2146">
      <w:pPr>
        <w:ind w:left="2985" w:right="446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z w:val="24"/>
          <w:szCs w:val="24"/>
        </w:rPr>
        <w:t>overnment performance evaluation results for merit pay</w:t>
      </w:r>
      <w:r w:rsidRPr="004E2146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 xml:space="preserve">increases. </w:t>
      </w:r>
      <w:r w:rsidRPr="004E2146">
        <w:rPr>
          <w:rFonts w:asciiTheme="majorHAnsi" w:hAnsiTheme="majorHAnsi"/>
          <w:sz w:val="24"/>
          <w:szCs w:val="24"/>
        </w:rPr>
        <w:t>Process saved hundreds of hours of work for personnel anal</w:t>
      </w:r>
      <w:r w:rsidRPr="004E2146">
        <w:rPr>
          <w:rFonts w:asciiTheme="majorHAnsi" w:hAnsiTheme="majorHAnsi"/>
          <w:spacing w:val="-7"/>
          <w:sz w:val="24"/>
          <w:szCs w:val="24"/>
        </w:rPr>
        <w:t>y</w:t>
      </w:r>
      <w:r w:rsidRPr="004E2146">
        <w:rPr>
          <w:rFonts w:asciiTheme="majorHAnsi" w:hAnsiTheme="majorHAnsi"/>
          <w:sz w:val="24"/>
          <w:szCs w:val="24"/>
        </w:rPr>
        <w:t>sts.</w:t>
      </w:r>
    </w:p>
    <w:p w14:paraId="249E4224" w14:textId="77777777" w:rsidR="006E4064" w:rsidRPr="004E2146" w:rsidRDefault="006E4064">
      <w:pPr>
        <w:spacing w:before="3" w:line="280" w:lineRule="exact"/>
        <w:rPr>
          <w:rFonts w:asciiTheme="majorHAnsi" w:hAnsiTheme="majorHAnsi"/>
          <w:sz w:val="28"/>
          <w:szCs w:val="28"/>
        </w:rPr>
      </w:pPr>
    </w:p>
    <w:p w14:paraId="665C335F" w14:textId="77777777" w:rsidR="006E4064" w:rsidRPr="004E2146" w:rsidRDefault="004E2146">
      <w:pPr>
        <w:spacing w:line="260" w:lineRule="exact"/>
        <w:ind w:left="2985" w:right="255" w:hanging="2880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pacing w:val="1"/>
          <w:sz w:val="24"/>
          <w:szCs w:val="24"/>
        </w:rPr>
        <w:t>S</w:t>
      </w:r>
      <w:r w:rsidRPr="004E2146">
        <w:rPr>
          <w:rFonts w:asciiTheme="majorHAnsi" w:hAnsiTheme="majorHAnsi"/>
          <w:b/>
          <w:spacing w:val="-2"/>
          <w:sz w:val="24"/>
          <w:szCs w:val="24"/>
        </w:rPr>
        <w:t>K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ILL</w:t>
      </w:r>
      <w:r w:rsidRPr="004E2146">
        <w:rPr>
          <w:rFonts w:asciiTheme="majorHAnsi" w:hAnsiTheme="majorHAnsi"/>
          <w:b/>
          <w:sz w:val="24"/>
          <w:szCs w:val="24"/>
        </w:rPr>
        <w:t xml:space="preserve">S                                </w:t>
      </w:r>
      <w:r w:rsidRPr="004E2146">
        <w:rPr>
          <w:rFonts w:asciiTheme="majorHAnsi" w:hAnsiTheme="majorHAnsi"/>
          <w:b/>
          <w:spacing w:val="32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 xml:space="preserve">Proficient in Microsoft </w:t>
      </w:r>
      <w:r w:rsidRPr="004E2146">
        <w:rPr>
          <w:rFonts w:asciiTheme="majorHAnsi" w:hAnsiTheme="majorHAnsi"/>
          <w:spacing w:val="1"/>
          <w:sz w:val="24"/>
          <w:szCs w:val="24"/>
        </w:rPr>
        <w:t>W</w:t>
      </w:r>
      <w:r w:rsidRPr="004E2146">
        <w:rPr>
          <w:rFonts w:asciiTheme="majorHAnsi" w:hAnsiTheme="majorHAnsi"/>
          <w:sz w:val="24"/>
          <w:szCs w:val="24"/>
        </w:rPr>
        <w:t>ord, Access, E</w:t>
      </w:r>
      <w:r w:rsidRPr="004E2146">
        <w:rPr>
          <w:rFonts w:asciiTheme="majorHAnsi" w:hAnsiTheme="majorHAnsi"/>
          <w:spacing w:val="2"/>
          <w:sz w:val="24"/>
          <w:szCs w:val="24"/>
        </w:rPr>
        <w:t>x</w:t>
      </w:r>
      <w:r w:rsidRPr="004E2146">
        <w:rPr>
          <w:rFonts w:asciiTheme="majorHAnsi" w:hAnsiTheme="majorHAnsi"/>
          <w:sz w:val="24"/>
          <w:szCs w:val="24"/>
        </w:rPr>
        <w:t xml:space="preserve">cel, </w:t>
      </w:r>
      <w:r w:rsidRPr="004E2146">
        <w:rPr>
          <w:rFonts w:asciiTheme="majorHAnsi" w:hAnsiTheme="majorHAnsi"/>
          <w:spacing w:val="1"/>
          <w:sz w:val="24"/>
          <w:szCs w:val="24"/>
        </w:rPr>
        <w:t>W</w:t>
      </w:r>
      <w:r w:rsidRPr="004E2146">
        <w:rPr>
          <w:rFonts w:asciiTheme="majorHAnsi" w:hAnsiTheme="majorHAnsi"/>
          <w:sz w:val="24"/>
          <w:szCs w:val="24"/>
        </w:rPr>
        <w:t>ordPerfect 7.0, Sha</w:t>
      </w:r>
      <w:r w:rsidRPr="004E2146">
        <w:rPr>
          <w:rFonts w:asciiTheme="majorHAnsi" w:hAnsiTheme="majorHAnsi"/>
          <w:spacing w:val="1"/>
          <w:sz w:val="24"/>
          <w:szCs w:val="24"/>
        </w:rPr>
        <w:t>z</w:t>
      </w:r>
      <w:r w:rsidRPr="004E2146">
        <w:rPr>
          <w:rFonts w:asciiTheme="majorHAnsi" w:hAnsiTheme="majorHAnsi"/>
          <w:sz w:val="24"/>
          <w:szCs w:val="24"/>
        </w:rPr>
        <w:t xml:space="preserve">am, SPS, </w:t>
      </w:r>
      <w:r w:rsidRPr="004E2146">
        <w:rPr>
          <w:rFonts w:asciiTheme="majorHAnsi" w:hAnsiTheme="majorHAnsi"/>
          <w:spacing w:val="1"/>
          <w:sz w:val="24"/>
          <w:szCs w:val="24"/>
        </w:rPr>
        <w:t>SP</w:t>
      </w:r>
      <w:r w:rsidRPr="004E2146">
        <w:rPr>
          <w:rFonts w:asciiTheme="majorHAnsi" w:hAnsiTheme="majorHAnsi"/>
          <w:sz w:val="24"/>
          <w:szCs w:val="24"/>
        </w:rPr>
        <w:t>XX, VAX s</w:t>
      </w:r>
      <w:r w:rsidRPr="004E2146">
        <w:rPr>
          <w:rFonts w:asciiTheme="majorHAnsi" w:hAnsiTheme="majorHAnsi"/>
          <w:spacing w:val="-7"/>
          <w:sz w:val="24"/>
          <w:szCs w:val="24"/>
        </w:rPr>
        <w:t>y</w:t>
      </w:r>
      <w:r w:rsidRPr="004E2146">
        <w:rPr>
          <w:rFonts w:asciiTheme="majorHAnsi" w:hAnsiTheme="majorHAnsi"/>
          <w:sz w:val="24"/>
          <w:szCs w:val="24"/>
        </w:rPr>
        <w:t>stems, UN</w:t>
      </w:r>
      <w:r w:rsidRPr="004E2146">
        <w:rPr>
          <w:rFonts w:asciiTheme="majorHAnsi" w:hAnsiTheme="majorHAnsi"/>
          <w:spacing w:val="-6"/>
          <w:sz w:val="24"/>
          <w:szCs w:val="24"/>
        </w:rPr>
        <w:t>I</w:t>
      </w:r>
      <w:r w:rsidRPr="004E2146">
        <w:rPr>
          <w:rFonts w:asciiTheme="majorHAnsi" w:hAnsiTheme="majorHAnsi"/>
          <w:sz w:val="24"/>
          <w:szCs w:val="24"/>
        </w:rPr>
        <w:t xml:space="preserve">X, </w:t>
      </w:r>
      <w:r w:rsidRPr="004E2146">
        <w:rPr>
          <w:rFonts w:asciiTheme="majorHAnsi" w:hAnsiTheme="majorHAnsi"/>
          <w:spacing w:val="1"/>
          <w:sz w:val="24"/>
          <w:szCs w:val="24"/>
        </w:rPr>
        <w:t>C</w:t>
      </w:r>
      <w:r w:rsidRPr="004E2146">
        <w:rPr>
          <w:rFonts w:asciiTheme="majorHAnsi" w:hAnsiTheme="majorHAnsi"/>
          <w:sz w:val="24"/>
          <w:szCs w:val="24"/>
        </w:rPr>
        <w:t xml:space="preserve">oralDraw, </w:t>
      </w:r>
      <w:r w:rsidRPr="004E2146">
        <w:rPr>
          <w:rFonts w:asciiTheme="majorHAnsi" w:hAnsiTheme="majorHAnsi"/>
          <w:spacing w:val="1"/>
          <w:sz w:val="24"/>
          <w:szCs w:val="24"/>
        </w:rPr>
        <w:t>P</w:t>
      </w:r>
      <w:r w:rsidRPr="004E2146">
        <w:rPr>
          <w:rFonts w:asciiTheme="majorHAnsi" w:hAnsiTheme="majorHAnsi"/>
          <w:sz w:val="24"/>
          <w:szCs w:val="24"/>
        </w:rPr>
        <w:t>ower</w:t>
      </w:r>
      <w:r w:rsidRPr="004E2146">
        <w:rPr>
          <w:rFonts w:asciiTheme="majorHAnsi" w:hAnsiTheme="majorHAnsi"/>
          <w:spacing w:val="1"/>
          <w:sz w:val="24"/>
          <w:szCs w:val="24"/>
        </w:rPr>
        <w:t>P</w:t>
      </w:r>
      <w:r w:rsidRPr="004E2146">
        <w:rPr>
          <w:rFonts w:asciiTheme="majorHAnsi" w:hAnsiTheme="majorHAnsi"/>
          <w:sz w:val="24"/>
          <w:szCs w:val="24"/>
        </w:rPr>
        <w:t xml:space="preserve">oint, the </w:t>
      </w:r>
      <w:r w:rsidRPr="004E2146">
        <w:rPr>
          <w:rFonts w:asciiTheme="majorHAnsi" w:hAnsiTheme="majorHAnsi"/>
          <w:spacing w:val="-6"/>
          <w:sz w:val="24"/>
          <w:szCs w:val="24"/>
        </w:rPr>
        <w:t>I</w:t>
      </w:r>
      <w:r w:rsidRPr="004E2146">
        <w:rPr>
          <w:rFonts w:asciiTheme="majorHAnsi" w:hAnsiTheme="majorHAnsi"/>
          <w:sz w:val="24"/>
          <w:szCs w:val="24"/>
        </w:rPr>
        <w:t>nternet.</w:t>
      </w:r>
    </w:p>
    <w:p w14:paraId="7A2BAA9C" w14:textId="77777777" w:rsidR="006E4064" w:rsidRPr="004E2146" w:rsidRDefault="006E4064">
      <w:pPr>
        <w:spacing w:before="13" w:line="260" w:lineRule="exact"/>
        <w:rPr>
          <w:rFonts w:asciiTheme="majorHAnsi" w:hAnsiTheme="majorHAnsi"/>
          <w:sz w:val="26"/>
          <w:szCs w:val="26"/>
        </w:rPr>
      </w:pPr>
    </w:p>
    <w:p w14:paraId="783D2079" w14:textId="77777777" w:rsidR="006E4064" w:rsidRPr="004E2146" w:rsidRDefault="004E2146">
      <w:pPr>
        <w:ind w:left="298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spacing w:val="-2"/>
          <w:sz w:val="24"/>
          <w:szCs w:val="24"/>
        </w:rPr>
        <w:t>B</w:t>
      </w:r>
      <w:r w:rsidRPr="004E2146">
        <w:rPr>
          <w:rFonts w:asciiTheme="majorHAnsi" w:hAnsiTheme="majorHAnsi"/>
          <w:sz w:val="24"/>
          <w:szCs w:val="24"/>
        </w:rPr>
        <w:t>ilin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z w:val="24"/>
          <w:szCs w:val="24"/>
        </w:rPr>
        <w:t>u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>l: P</w:t>
      </w:r>
      <w:r w:rsidRPr="004E2146">
        <w:rPr>
          <w:rFonts w:asciiTheme="majorHAnsi" w:hAnsiTheme="majorHAnsi"/>
          <w:spacing w:val="-1"/>
          <w:sz w:val="24"/>
          <w:szCs w:val="24"/>
        </w:rPr>
        <w:t>r</w:t>
      </w:r>
      <w:r w:rsidRPr="004E2146">
        <w:rPr>
          <w:rFonts w:asciiTheme="majorHAnsi" w:hAnsiTheme="majorHAnsi"/>
          <w:sz w:val="24"/>
          <w:szCs w:val="24"/>
        </w:rPr>
        <w:t>o</w:t>
      </w:r>
      <w:r w:rsidRPr="004E2146">
        <w:rPr>
          <w:rFonts w:asciiTheme="majorHAnsi" w:hAnsiTheme="majorHAnsi"/>
          <w:spacing w:val="-1"/>
          <w:sz w:val="24"/>
          <w:szCs w:val="24"/>
        </w:rPr>
        <w:t>f</w:t>
      </w:r>
      <w:r w:rsidRPr="004E2146">
        <w:rPr>
          <w:rFonts w:asciiTheme="majorHAnsi" w:hAnsiTheme="majorHAnsi"/>
          <w:sz w:val="24"/>
          <w:szCs w:val="24"/>
        </w:rPr>
        <w:t>i</w:t>
      </w:r>
      <w:r w:rsidRPr="004E2146">
        <w:rPr>
          <w:rFonts w:asciiTheme="majorHAnsi" w:hAnsiTheme="majorHAnsi"/>
          <w:spacing w:val="-1"/>
          <w:sz w:val="24"/>
          <w:szCs w:val="24"/>
        </w:rPr>
        <w:t>c</w:t>
      </w:r>
      <w:r w:rsidRPr="004E2146">
        <w:rPr>
          <w:rFonts w:asciiTheme="majorHAnsi" w:hAnsiTheme="majorHAnsi"/>
          <w:sz w:val="24"/>
          <w:szCs w:val="24"/>
        </w:rPr>
        <w:t>i</w:t>
      </w:r>
      <w:r w:rsidRPr="004E2146">
        <w:rPr>
          <w:rFonts w:asciiTheme="majorHAnsi" w:hAnsiTheme="majorHAnsi"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sz w:val="24"/>
          <w:szCs w:val="24"/>
        </w:rPr>
        <w:t>nt in Sp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 xml:space="preserve">nish 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>nd En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z w:val="24"/>
          <w:szCs w:val="24"/>
        </w:rPr>
        <w:t>lish</w:t>
      </w:r>
    </w:p>
    <w:p w14:paraId="5C13C142" w14:textId="77777777" w:rsidR="006E4064" w:rsidRPr="004E2146" w:rsidRDefault="006E4064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7CE9F231" w14:textId="77777777" w:rsidR="006E4064" w:rsidRPr="004E2146" w:rsidRDefault="004E2146">
      <w:pPr>
        <w:ind w:left="105" w:right="1559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pacing w:val="1"/>
          <w:sz w:val="24"/>
          <w:szCs w:val="24"/>
        </w:rPr>
        <w:t>LE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AD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E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SH</w:t>
      </w:r>
      <w:r w:rsidRPr="004E2146">
        <w:rPr>
          <w:rFonts w:asciiTheme="majorHAnsi" w:hAnsiTheme="majorHAnsi"/>
          <w:b/>
          <w:sz w:val="24"/>
          <w:szCs w:val="24"/>
        </w:rPr>
        <w:t xml:space="preserve">IP                    </w:t>
      </w:r>
      <w:r w:rsidRPr="004E2146">
        <w:rPr>
          <w:rFonts w:asciiTheme="majorHAnsi" w:hAnsiTheme="majorHAnsi"/>
          <w:b/>
          <w:spacing w:val="57"/>
          <w:sz w:val="24"/>
          <w:szCs w:val="24"/>
        </w:rPr>
        <w:t xml:space="preserve"> 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res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id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n</w:t>
      </w:r>
      <w:r w:rsidRPr="004E2146">
        <w:rPr>
          <w:rFonts w:asciiTheme="majorHAnsi" w:hAnsiTheme="majorHAnsi"/>
          <w:b/>
          <w:sz w:val="24"/>
          <w:szCs w:val="24"/>
        </w:rPr>
        <w:t xml:space="preserve">t 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n</w:t>
      </w:r>
      <w:r w:rsidRPr="004E2146">
        <w:rPr>
          <w:rFonts w:asciiTheme="majorHAnsi" w:hAnsiTheme="majorHAnsi"/>
          <w:b/>
          <w:sz w:val="24"/>
          <w:szCs w:val="24"/>
        </w:rPr>
        <w:t>d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4E2146">
        <w:rPr>
          <w:rFonts w:asciiTheme="majorHAnsi" w:hAnsiTheme="majorHAnsi"/>
          <w:b/>
          <w:sz w:val="24"/>
          <w:szCs w:val="24"/>
        </w:rPr>
        <w:t>o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und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er</w:t>
      </w:r>
      <w:r w:rsidRPr="004E2146">
        <w:rPr>
          <w:rFonts w:asciiTheme="majorHAnsi" w:hAnsiTheme="majorHAnsi"/>
          <w:b/>
          <w:sz w:val="24"/>
          <w:szCs w:val="24"/>
        </w:rPr>
        <w:t xml:space="preserve">, </w:t>
      </w:r>
      <w:r w:rsidRPr="004E2146">
        <w:rPr>
          <w:rFonts w:asciiTheme="majorHAnsi" w:hAnsiTheme="majorHAnsi"/>
          <w:sz w:val="24"/>
          <w:szCs w:val="24"/>
        </w:rPr>
        <w:t>Association of Colle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z w:val="24"/>
          <w:szCs w:val="24"/>
        </w:rPr>
        <w:t>e</w:t>
      </w:r>
      <w:r w:rsidRPr="004E214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Entrepreneur</w:t>
      </w:r>
      <w:r w:rsidRPr="004E2146">
        <w:rPr>
          <w:rFonts w:asciiTheme="majorHAnsi" w:hAnsiTheme="majorHAnsi"/>
          <w:spacing w:val="-1"/>
          <w:sz w:val="24"/>
          <w:szCs w:val="24"/>
        </w:rPr>
        <w:t>s</w:t>
      </w:r>
      <w:r w:rsidRPr="004E2146">
        <w:rPr>
          <w:rFonts w:asciiTheme="majorHAnsi" w:hAnsiTheme="majorHAnsi"/>
          <w:b/>
          <w:sz w:val="24"/>
          <w:szCs w:val="24"/>
        </w:rPr>
        <w:t xml:space="preserve">, ACTIVITIES                       </w:t>
      </w:r>
      <w:r w:rsidRPr="004E2146">
        <w:rPr>
          <w:rFonts w:asciiTheme="majorHAnsi" w:hAnsiTheme="majorHAnsi"/>
          <w:b/>
          <w:spacing w:val="24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1997-1999</w:t>
      </w:r>
    </w:p>
    <w:p w14:paraId="35FD2D40" w14:textId="77777777" w:rsidR="006E4064" w:rsidRPr="004E2146" w:rsidRDefault="004E2146">
      <w:pPr>
        <w:ind w:left="298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pacing w:val="-1"/>
          <w:sz w:val="24"/>
          <w:szCs w:val="24"/>
        </w:rPr>
        <w:t>V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i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c</w:t>
      </w:r>
      <w:r w:rsidRPr="004E2146">
        <w:rPr>
          <w:rFonts w:asciiTheme="majorHAnsi" w:hAnsiTheme="majorHAnsi"/>
          <w:b/>
          <w:sz w:val="24"/>
          <w:szCs w:val="24"/>
        </w:rPr>
        <w:t>e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res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id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n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t</w:t>
      </w:r>
      <w:r w:rsidRPr="004E2146">
        <w:rPr>
          <w:rFonts w:asciiTheme="majorHAnsi" w:hAnsiTheme="majorHAnsi"/>
          <w:b/>
          <w:sz w:val="24"/>
          <w:szCs w:val="24"/>
        </w:rPr>
        <w:t xml:space="preserve">, </w:t>
      </w:r>
      <w:r w:rsidRPr="004E2146">
        <w:rPr>
          <w:rFonts w:asciiTheme="majorHAnsi" w:hAnsiTheme="majorHAnsi"/>
          <w:sz w:val="24"/>
          <w:szCs w:val="24"/>
        </w:rPr>
        <w:t>Omicron Delta Epsilon, Economics Honor Societ</w:t>
      </w:r>
      <w:r w:rsidRPr="004E2146">
        <w:rPr>
          <w:rFonts w:asciiTheme="majorHAnsi" w:hAnsiTheme="majorHAnsi"/>
          <w:spacing w:val="-7"/>
          <w:sz w:val="24"/>
          <w:szCs w:val="24"/>
        </w:rPr>
        <w:t>y</w:t>
      </w:r>
      <w:r w:rsidRPr="004E2146">
        <w:rPr>
          <w:rFonts w:asciiTheme="majorHAnsi" w:hAnsiTheme="majorHAnsi"/>
          <w:sz w:val="24"/>
          <w:szCs w:val="24"/>
        </w:rPr>
        <w:t>, 1998-1999</w:t>
      </w:r>
    </w:p>
    <w:p w14:paraId="4CBDB602" w14:textId="77777777" w:rsidR="006E4064" w:rsidRPr="004E2146" w:rsidRDefault="004E2146">
      <w:pPr>
        <w:ind w:left="298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pacing w:val="1"/>
          <w:sz w:val="24"/>
          <w:szCs w:val="24"/>
        </w:rPr>
        <w:t>T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reas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u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rer</w:t>
      </w:r>
      <w:r w:rsidRPr="004E2146">
        <w:rPr>
          <w:rFonts w:asciiTheme="majorHAnsi" w:hAnsiTheme="majorHAnsi"/>
          <w:sz w:val="24"/>
          <w:szCs w:val="24"/>
        </w:rPr>
        <w:t xml:space="preserve">, </w:t>
      </w:r>
      <w:r w:rsidRPr="004E2146">
        <w:rPr>
          <w:rFonts w:asciiTheme="majorHAnsi" w:hAnsiTheme="majorHAnsi"/>
          <w:sz w:val="24"/>
          <w:szCs w:val="24"/>
        </w:rPr>
        <w:t>Economics Club, 1997-1999</w:t>
      </w:r>
    </w:p>
    <w:p w14:paraId="24FC48B0" w14:textId="77777777" w:rsidR="006E4064" w:rsidRPr="004E2146" w:rsidRDefault="004E2146">
      <w:pPr>
        <w:spacing w:before="5" w:line="260" w:lineRule="exact"/>
        <w:ind w:left="2985" w:right="214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z w:val="24"/>
          <w:szCs w:val="24"/>
        </w:rPr>
        <w:t>Delegat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sz w:val="24"/>
          <w:szCs w:val="24"/>
        </w:rPr>
        <w:t>, Or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>ni</w:t>
      </w:r>
      <w:r w:rsidRPr="004E2146">
        <w:rPr>
          <w:rFonts w:asciiTheme="majorHAnsi" w:hAnsiTheme="majorHAnsi"/>
          <w:spacing w:val="1"/>
          <w:sz w:val="24"/>
          <w:szCs w:val="24"/>
        </w:rPr>
        <w:t>z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>tion of American States Model Assembl</w:t>
      </w:r>
      <w:r w:rsidRPr="004E2146">
        <w:rPr>
          <w:rFonts w:asciiTheme="majorHAnsi" w:hAnsiTheme="majorHAnsi"/>
          <w:spacing w:val="-7"/>
          <w:sz w:val="24"/>
          <w:szCs w:val="24"/>
        </w:rPr>
        <w:t>y</w:t>
      </w:r>
      <w:r w:rsidRPr="004E2146">
        <w:rPr>
          <w:rFonts w:asciiTheme="majorHAnsi" w:hAnsiTheme="majorHAnsi"/>
          <w:sz w:val="24"/>
          <w:szCs w:val="24"/>
        </w:rPr>
        <w:t>: Researched and proposed resolutions to hi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z w:val="24"/>
          <w:szCs w:val="24"/>
        </w:rPr>
        <w:t>hli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z w:val="24"/>
          <w:szCs w:val="24"/>
        </w:rPr>
        <w:t>ht economic issues facing</w:t>
      </w:r>
      <w:r w:rsidRPr="004E2146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the Americas, 1997.</w:t>
      </w:r>
    </w:p>
    <w:p w14:paraId="7D7D593B" w14:textId="77777777" w:rsidR="006E4064" w:rsidRPr="004E2146" w:rsidRDefault="006E4064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4CD52FB5" w14:textId="77777777" w:rsidR="006E4064" w:rsidRPr="004E2146" w:rsidRDefault="004E2146">
      <w:pPr>
        <w:ind w:left="10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z w:val="24"/>
          <w:szCs w:val="24"/>
        </w:rPr>
        <w:t>HONOR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S/</w:t>
      </w:r>
      <w:r w:rsidRPr="004E2146">
        <w:rPr>
          <w:rFonts w:asciiTheme="majorHAnsi" w:hAnsiTheme="majorHAnsi"/>
          <w:b/>
          <w:sz w:val="24"/>
          <w:szCs w:val="24"/>
        </w:rPr>
        <w:t xml:space="preserve">AWARDS          </w:t>
      </w:r>
      <w:r w:rsidRPr="004E2146">
        <w:rPr>
          <w:rFonts w:asciiTheme="majorHAnsi" w:hAnsiTheme="majorHAnsi"/>
          <w:b/>
          <w:spacing w:val="47"/>
          <w:sz w:val="24"/>
          <w:szCs w:val="24"/>
        </w:rPr>
        <w:t xml:space="preserve"> </w:t>
      </w:r>
      <w:r w:rsidRPr="004E2146">
        <w:rPr>
          <w:rFonts w:asciiTheme="majorHAnsi" w:hAnsiTheme="majorHAnsi"/>
          <w:spacing w:val="1"/>
          <w:sz w:val="24"/>
          <w:szCs w:val="24"/>
        </w:rPr>
        <w:t>W</w:t>
      </w:r>
      <w:r w:rsidRPr="004E2146">
        <w:rPr>
          <w:rFonts w:asciiTheme="majorHAnsi" w:hAnsiTheme="majorHAnsi"/>
          <w:sz w:val="24"/>
          <w:szCs w:val="24"/>
        </w:rPr>
        <w:t xml:space="preserve">ho’s </w:t>
      </w:r>
      <w:r w:rsidRPr="004E2146">
        <w:rPr>
          <w:rFonts w:asciiTheme="majorHAnsi" w:hAnsiTheme="majorHAnsi"/>
          <w:spacing w:val="1"/>
          <w:sz w:val="24"/>
          <w:szCs w:val="24"/>
        </w:rPr>
        <w:t>W</w:t>
      </w:r>
      <w:r w:rsidRPr="004E2146">
        <w:rPr>
          <w:rFonts w:asciiTheme="majorHAnsi" w:hAnsiTheme="majorHAnsi"/>
          <w:sz w:val="24"/>
          <w:szCs w:val="24"/>
        </w:rPr>
        <w:t>ho in American Universities and Colle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sz w:val="24"/>
          <w:szCs w:val="24"/>
        </w:rPr>
        <w:t xml:space="preserve">s, </w:t>
      </w:r>
      <w:r w:rsidRPr="004E2146">
        <w:rPr>
          <w:rFonts w:asciiTheme="majorHAnsi" w:hAnsiTheme="majorHAnsi"/>
          <w:sz w:val="24"/>
          <w:szCs w:val="24"/>
        </w:rPr>
        <w:t>1999</w:t>
      </w:r>
    </w:p>
    <w:p w14:paraId="29941596" w14:textId="77777777" w:rsidR="006E4064" w:rsidRPr="004E2146" w:rsidRDefault="004E2146">
      <w:pPr>
        <w:spacing w:line="260" w:lineRule="exact"/>
        <w:ind w:left="298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sz w:val="24"/>
          <w:szCs w:val="24"/>
        </w:rPr>
        <w:t xml:space="preserve">Dean’s </w:t>
      </w:r>
      <w:r w:rsidRPr="004E2146">
        <w:rPr>
          <w:rFonts w:asciiTheme="majorHAnsi" w:hAnsiTheme="majorHAnsi"/>
          <w:spacing w:val="-5"/>
          <w:sz w:val="24"/>
          <w:szCs w:val="24"/>
        </w:rPr>
        <w:t>L</w:t>
      </w:r>
      <w:r w:rsidRPr="004E2146">
        <w:rPr>
          <w:rFonts w:asciiTheme="majorHAnsi" w:hAnsiTheme="majorHAnsi"/>
          <w:spacing w:val="1"/>
          <w:sz w:val="24"/>
          <w:szCs w:val="24"/>
        </w:rPr>
        <w:t>i</w:t>
      </w:r>
      <w:r w:rsidRPr="004E2146">
        <w:rPr>
          <w:rFonts w:asciiTheme="majorHAnsi" w:hAnsiTheme="majorHAnsi"/>
          <w:sz w:val="24"/>
          <w:szCs w:val="24"/>
        </w:rPr>
        <w:t>st 1997-1999</w:t>
      </w:r>
    </w:p>
    <w:p w14:paraId="310CE55F" w14:textId="77777777" w:rsidR="006E4064" w:rsidRPr="004E2146" w:rsidRDefault="006E4064">
      <w:pPr>
        <w:spacing w:before="3" w:line="280" w:lineRule="exact"/>
        <w:rPr>
          <w:rFonts w:asciiTheme="majorHAnsi" w:hAnsiTheme="majorHAnsi"/>
          <w:sz w:val="28"/>
          <w:szCs w:val="28"/>
        </w:rPr>
      </w:pPr>
    </w:p>
    <w:p w14:paraId="56C84B19" w14:textId="77777777" w:rsidR="006E4064" w:rsidRPr="004E2146" w:rsidRDefault="004E2146">
      <w:pPr>
        <w:spacing w:line="260" w:lineRule="exact"/>
        <w:ind w:left="2985" w:right="643" w:hanging="2880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pacing w:val="1"/>
          <w:sz w:val="24"/>
          <w:szCs w:val="24"/>
        </w:rPr>
        <w:t>T</w:t>
      </w:r>
      <w:r w:rsidRPr="004E2146">
        <w:rPr>
          <w:rFonts w:asciiTheme="majorHAnsi" w:hAnsiTheme="majorHAnsi"/>
          <w:b/>
          <w:sz w:val="24"/>
          <w:szCs w:val="24"/>
        </w:rPr>
        <w:t xml:space="preserve">RAINING                          </w:t>
      </w:r>
      <w:r w:rsidRPr="004E2146">
        <w:rPr>
          <w:rFonts w:asciiTheme="majorHAnsi" w:hAnsiTheme="majorHAnsi"/>
          <w:b/>
          <w:spacing w:val="35"/>
          <w:sz w:val="24"/>
          <w:szCs w:val="24"/>
        </w:rPr>
        <w:t xml:space="preserve"> </w:t>
      </w:r>
      <w:r w:rsidRPr="004E2146">
        <w:rPr>
          <w:rFonts w:asciiTheme="majorHAnsi" w:hAnsiTheme="majorHAnsi"/>
          <w:spacing w:val="-5"/>
          <w:sz w:val="24"/>
          <w:szCs w:val="24"/>
        </w:rPr>
        <w:t>L</w:t>
      </w:r>
      <w:r w:rsidRPr="004E2146">
        <w:rPr>
          <w:rFonts w:asciiTheme="majorHAnsi" w:hAnsiTheme="majorHAnsi"/>
          <w:spacing w:val="-1"/>
          <w:sz w:val="24"/>
          <w:szCs w:val="24"/>
        </w:rPr>
        <w:t>ea</w:t>
      </w:r>
      <w:r w:rsidRPr="004E2146">
        <w:rPr>
          <w:rFonts w:asciiTheme="majorHAnsi" w:hAnsiTheme="majorHAnsi"/>
          <w:sz w:val="24"/>
          <w:szCs w:val="24"/>
        </w:rPr>
        <w:t>d</w:t>
      </w:r>
      <w:r w:rsidRPr="004E2146">
        <w:rPr>
          <w:rFonts w:asciiTheme="majorHAnsi" w:hAnsiTheme="majorHAnsi"/>
          <w:spacing w:val="-1"/>
          <w:sz w:val="24"/>
          <w:szCs w:val="24"/>
        </w:rPr>
        <w:t>er</w:t>
      </w:r>
      <w:r w:rsidRPr="004E2146">
        <w:rPr>
          <w:rFonts w:asciiTheme="majorHAnsi" w:hAnsiTheme="majorHAnsi"/>
          <w:sz w:val="24"/>
          <w:szCs w:val="24"/>
        </w:rPr>
        <w:t xml:space="preserve">ship Skills </w:t>
      </w:r>
      <w:r w:rsidRPr="004E2146">
        <w:rPr>
          <w:rFonts w:asciiTheme="majorHAnsi" w:hAnsiTheme="majorHAnsi"/>
          <w:spacing w:val="-1"/>
          <w:sz w:val="24"/>
          <w:szCs w:val="24"/>
        </w:rPr>
        <w:t>f</w:t>
      </w:r>
      <w:r w:rsidRPr="004E2146">
        <w:rPr>
          <w:rFonts w:asciiTheme="majorHAnsi" w:hAnsiTheme="majorHAnsi"/>
          <w:sz w:val="24"/>
          <w:szCs w:val="24"/>
        </w:rPr>
        <w:t>or</w:t>
      </w:r>
      <w:r w:rsidRPr="004E214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a</w:t>
      </w:r>
      <w:r w:rsidRPr="004E214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Glob</w:t>
      </w:r>
      <w:r w:rsidRPr="004E2146">
        <w:rPr>
          <w:rFonts w:asciiTheme="majorHAnsi" w:hAnsiTheme="majorHAnsi"/>
          <w:spacing w:val="-1"/>
          <w:sz w:val="24"/>
          <w:szCs w:val="24"/>
        </w:rPr>
        <w:t>a</w:t>
      </w:r>
      <w:r w:rsidRPr="004E2146">
        <w:rPr>
          <w:rFonts w:asciiTheme="majorHAnsi" w:hAnsiTheme="majorHAnsi"/>
          <w:sz w:val="24"/>
          <w:szCs w:val="24"/>
        </w:rPr>
        <w:t>l So</w:t>
      </w:r>
      <w:r w:rsidRPr="004E2146">
        <w:rPr>
          <w:rFonts w:asciiTheme="majorHAnsi" w:hAnsiTheme="majorHAnsi"/>
          <w:spacing w:val="-1"/>
          <w:sz w:val="24"/>
          <w:szCs w:val="24"/>
        </w:rPr>
        <w:t>c</w:t>
      </w:r>
      <w:r w:rsidRPr="004E2146">
        <w:rPr>
          <w:rFonts w:asciiTheme="majorHAnsi" w:hAnsiTheme="majorHAnsi"/>
          <w:spacing w:val="1"/>
          <w:sz w:val="24"/>
          <w:szCs w:val="24"/>
        </w:rPr>
        <w:t>i</w:t>
      </w:r>
      <w:r w:rsidRPr="004E2146">
        <w:rPr>
          <w:rFonts w:asciiTheme="majorHAnsi" w:hAnsiTheme="majorHAnsi"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spacing w:val="1"/>
          <w:sz w:val="24"/>
          <w:szCs w:val="24"/>
        </w:rPr>
        <w:t>t</w:t>
      </w:r>
      <w:r w:rsidRPr="004E2146">
        <w:rPr>
          <w:rFonts w:asciiTheme="majorHAnsi" w:hAnsiTheme="majorHAnsi"/>
          <w:spacing w:val="-7"/>
          <w:sz w:val="24"/>
          <w:szCs w:val="24"/>
        </w:rPr>
        <w:t>y</w:t>
      </w:r>
      <w:r w:rsidRPr="004E2146">
        <w:rPr>
          <w:rFonts w:asciiTheme="majorHAnsi" w:hAnsiTheme="majorHAnsi"/>
          <w:sz w:val="24"/>
          <w:szCs w:val="24"/>
        </w:rPr>
        <w:t>, Wom</w:t>
      </w:r>
      <w:r w:rsidRPr="004E2146">
        <w:rPr>
          <w:rFonts w:asciiTheme="majorHAnsi" w:hAnsiTheme="majorHAnsi"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sz w:val="24"/>
          <w:szCs w:val="24"/>
        </w:rPr>
        <w:t>n</w:t>
      </w:r>
      <w:r w:rsidRPr="004E2146">
        <w:rPr>
          <w:rFonts w:asciiTheme="majorHAnsi" w:hAnsiTheme="majorHAnsi"/>
          <w:spacing w:val="-1"/>
          <w:sz w:val="24"/>
          <w:szCs w:val="24"/>
        </w:rPr>
        <w:t>’</w:t>
      </w:r>
      <w:r w:rsidRPr="004E2146">
        <w:rPr>
          <w:rFonts w:asciiTheme="majorHAnsi" w:hAnsiTheme="majorHAnsi"/>
          <w:sz w:val="24"/>
          <w:szCs w:val="24"/>
        </w:rPr>
        <w:t xml:space="preserve">s </w:t>
      </w:r>
      <w:r w:rsidRPr="004E2146">
        <w:rPr>
          <w:rFonts w:asciiTheme="majorHAnsi" w:hAnsiTheme="majorHAnsi"/>
          <w:spacing w:val="-5"/>
          <w:sz w:val="24"/>
          <w:szCs w:val="24"/>
        </w:rPr>
        <w:t>L</w:t>
      </w:r>
      <w:r w:rsidRPr="004E2146">
        <w:rPr>
          <w:rFonts w:asciiTheme="majorHAnsi" w:hAnsiTheme="majorHAnsi"/>
          <w:spacing w:val="-1"/>
          <w:sz w:val="24"/>
          <w:szCs w:val="24"/>
        </w:rPr>
        <w:t>ea</w:t>
      </w:r>
      <w:r w:rsidRPr="004E2146">
        <w:rPr>
          <w:rFonts w:asciiTheme="majorHAnsi" w:hAnsiTheme="majorHAnsi"/>
          <w:sz w:val="24"/>
          <w:szCs w:val="24"/>
        </w:rPr>
        <w:t>d</w:t>
      </w:r>
      <w:r w:rsidRPr="004E2146">
        <w:rPr>
          <w:rFonts w:asciiTheme="majorHAnsi" w:hAnsiTheme="majorHAnsi"/>
          <w:spacing w:val="-1"/>
          <w:sz w:val="24"/>
          <w:szCs w:val="24"/>
        </w:rPr>
        <w:t>er</w:t>
      </w:r>
      <w:r w:rsidRPr="004E2146">
        <w:rPr>
          <w:rFonts w:asciiTheme="majorHAnsi" w:hAnsiTheme="majorHAnsi"/>
          <w:sz w:val="24"/>
          <w:szCs w:val="24"/>
        </w:rPr>
        <w:t>ship Con</w:t>
      </w:r>
      <w:r w:rsidRPr="004E2146">
        <w:rPr>
          <w:rFonts w:asciiTheme="majorHAnsi" w:hAnsiTheme="majorHAnsi"/>
          <w:spacing w:val="-1"/>
          <w:sz w:val="24"/>
          <w:szCs w:val="24"/>
        </w:rPr>
        <w:t>fere</w:t>
      </w:r>
      <w:r w:rsidRPr="004E2146">
        <w:rPr>
          <w:rFonts w:asciiTheme="majorHAnsi" w:hAnsiTheme="majorHAnsi"/>
          <w:sz w:val="24"/>
          <w:szCs w:val="24"/>
        </w:rPr>
        <w:t>n</w:t>
      </w:r>
      <w:r w:rsidRPr="004E2146">
        <w:rPr>
          <w:rFonts w:asciiTheme="majorHAnsi" w:hAnsiTheme="majorHAnsi"/>
          <w:spacing w:val="-1"/>
          <w:sz w:val="24"/>
          <w:szCs w:val="24"/>
        </w:rPr>
        <w:t>ce</w:t>
      </w:r>
      <w:r w:rsidRPr="004E2146">
        <w:rPr>
          <w:rFonts w:asciiTheme="majorHAnsi" w:hAnsiTheme="majorHAnsi"/>
          <w:sz w:val="24"/>
          <w:szCs w:val="24"/>
        </w:rPr>
        <w:t>, Geor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z w:val="24"/>
          <w:szCs w:val="24"/>
        </w:rPr>
        <w:t>e</w:t>
      </w:r>
      <w:r w:rsidRPr="004E2146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Mason Universit</w:t>
      </w:r>
      <w:r w:rsidRPr="004E2146">
        <w:rPr>
          <w:rFonts w:asciiTheme="majorHAnsi" w:hAnsiTheme="majorHAnsi"/>
          <w:spacing w:val="-7"/>
          <w:sz w:val="24"/>
          <w:szCs w:val="24"/>
        </w:rPr>
        <w:t>y</w:t>
      </w:r>
      <w:r w:rsidRPr="004E2146">
        <w:rPr>
          <w:rFonts w:asciiTheme="majorHAnsi" w:hAnsiTheme="majorHAnsi"/>
          <w:sz w:val="24"/>
          <w:szCs w:val="24"/>
        </w:rPr>
        <w:t>, April, 1998.</w:t>
      </w:r>
    </w:p>
    <w:p w14:paraId="5CF5D2E6" w14:textId="77777777" w:rsidR="006E4064" w:rsidRPr="004E2146" w:rsidRDefault="006E4064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5DA8B312" w14:textId="77777777" w:rsidR="006E4064" w:rsidRPr="004E2146" w:rsidRDefault="004E2146">
      <w:pPr>
        <w:ind w:left="10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pacing w:val="-3"/>
          <w:sz w:val="24"/>
          <w:szCs w:val="24"/>
        </w:rPr>
        <w:t>P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U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BL</w:t>
      </w:r>
      <w:r w:rsidRPr="004E2146">
        <w:rPr>
          <w:rFonts w:asciiTheme="majorHAnsi" w:hAnsiTheme="majorHAnsi"/>
          <w:b/>
          <w:sz w:val="24"/>
          <w:szCs w:val="24"/>
        </w:rPr>
        <w:t>ICA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T</w:t>
      </w:r>
      <w:r w:rsidRPr="004E2146">
        <w:rPr>
          <w:rFonts w:asciiTheme="majorHAnsi" w:hAnsiTheme="majorHAnsi"/>
          <w:b/>
          <w:sz w:val="24"/>
          <w:szCs w:val="24"/>
        </w:rPr>
        <w:t xml:space="preserve">IONS                </w:t>
      </w:r>
      <w:r w:rsidRPr="004E2146">
        <w:rPr>
          <w:rFonts w:asciiTheme="majorHAnsi" w:hAnsiTheme="majorHAnsi"/>
          <w:b/>
          <w:spacing w:val="35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 xml:space="preserve">Senior research paper: “The Entrepreneur in </w:t>
      </w:r>
      <w:r w:rsidRPr="004E2146">
        <w:rPr>
          <w:rFonts w:asciiTheme="majorHAnsi" w:hAnsiTheme="majorHAnsi"/>
          <w:sz w:val="24"/>
          <w:szCs w:val="24"/>
        </w:rPr>
        <w:t>Economic Development,”</w:t>
      </w:r>
    </w:p>
    <w:p w14:paraId="2BEA9A7F" w14:textId="77777777" w:rsidR="006E4064" w:rsidRPr="004E2146" w:rsidRDefault="004E2146">
      <w:pPr>
        <w:spacing w:line="260" w:lineRule="exact"/>
        <w:ind w:left="2985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sz w:val="24"/>
          <w:szCs w:val="24"/>
        </w:rPr>
        <w:t>published in Economics Department annual conference pro</w:t>
      </w:r>
      <w:r w:rsidRPr="004E2146">
        <w:rPr>
          <w:rFonts w:asciiTheme="majorHAnsi" w:hAnsiTheme="majorHAnsi"/>
          <w:spacing w:val="-2"/>
          <w:sz w:val="24"/>
          <w:szCs w:val="24"/>
        </w:rPr>
        <w:t>g</w:t>
      </w:r>
      <w:r w:rsidRPr="004E2146">
        <w:rPr>
          <w:rFonts w:asciiTheme="majorHAnsi" w:hAnsiTheme="majorHAnsi"/>
          <w:sz w:val="24"/>
          <w:szCs w:val="24"/>
        </w:rPr>
        <w:t>ram, 1999.</w:t>
      </w:r>
    </w:p>
    <w:p w14:paraId="6235D59F" w14:textId="77777777" w:rsidR="006E4064" w:rsidRPr="004E2146" w:rsidRDefault="006E4064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46512CA6" w14:textId="77777777" w:rsidR="006E4064" w:rsidRPr="004E2146" w:rsidRDefault="004E2146">
      <w:pPr>
        <w:spacing w:line="260" w:lineRule="exact"/>
        <w:ind w:left="2985" w:right="756" w:hanging="2880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pacing w:val="1"/>
          <w:sz w:val="24"/>
          <w:szCs w:val="24"/>
        </w:rPr>
        <w:t>I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N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TE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EST</w:t>
      </w:r>
      <w:r w:rsidRPr="004E2146">
        <w:rPr>
          <w:rFonts w:asciiTheme="majorHAnsi" w:hAnsiTheme="majorHAnsi"/>
          <w:b/>
          <w:sz w:val="24"/>
          <w:szCs w:val="24"/>
        </w:rPr>
        <w:t xml:space="preserve">S                        </w:t>
      </w:r>
      <w:r w:rsidRPr="004E2146">
        <w:rPr>
          <w:rFonts w:asciiTheme="majorHAnsi" w:hAnsiTheme="majorHAnsi"/>
          <w:b/>
          <w:spacing w:val="30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Enjoy</w:t>
      </w:r>
      <w:r w:rsidRPr="004E2146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music and theater; perform in community</w:t>
      </w:r>
      <w:r w:rsidRPr="004E2146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 xml:space="preserve">theater productions as a </w:t>
      </w:r>
      <w:r w:rsidRPr="004E2146">
        <w:rPr>
          <w:rFonts w:asciiTheme="majorHAnsi" w:hAnsiTheme="majorHAnsi"/>
          <w:spacing w:val="1"/>
          <w:sz w:val="24"/>
          <w:szCs w:val="24"/>
        </w:rPr>
        <w:t>m</w:t>
      </w:r>
      <w:r w:rsidRPr="004E2146">
        <w:rPr>
          <w:rFonts w:asciiTheme="majorHAnsi" w:hAnsiTheme="majorHAnsi"/>
          <w:spacing w:val="-1"/>
          <w:sz w:val="24"/>
          <w:szCs w:val="24"/>
        </w:rPr>
        <w:t>e</w:t>
      </w:r>
      <w:r w:rsidRPr="004E2146">
        <w:rPr>
          <w:rFonts w:asciiTheme="majorHAnsi" w:hAnsiTheme="majorHAnsi"/>
          <w:spacing w:val="1"/>
          <w:sz w:val="24"/>
          <w:szCs w:val="24"/>
        </w:rPr>
        <w:t>m</w:t>
      </w:r>
      <w:r w:rsidRPr="004E2146">
        <w:rPr>
          <w:rFonts w:asciiTheme="majorHAnsi" w:hAnsiTheme="majorHAnsi"/>
          <w:sz w:val="24"/>
          <w:szCs w:val="24"/>
        </w:rPr>
        <w:t xml:space="preserve">ber of </w:t>
      </w:r>
      <w:r w:rsidRPr="004E2146">
        <w:rPr>
          <w:rFonts w:asciiTheme="majorHAnsi" w:hAnsiTheme="majorHAnsi"/>
          <w:spacing w:val="1"/>
          <w:sz w:val="24"/>
          <w:szCs w:val="24"/>
        </w:rPr>
        <w:t>t</w:t>
      </w:r>
      <w:r w:rsidRPr="004E2146">
        <w:rPr>
          <w:rFonts w:asciiTheme="majorHAnsi" w:hAnsiTheme="majorHAnsi"/>
          <w:sz w:val="24"/>
          <w:szCs w:val="24"/>
        </w:rPr>
        <w:t xml:space="preserve">he </w:t>
      </w:r>
      <w:r w:rsidRPr="004E2146">
        <w:rPr>
          <w:rFonts w:asciiTheme="majorHAnsi" w:hAnsiTheme="majorHAnsi"/>
          <w:spacing w:val="1"/>
          <w:sz w:val="24"/>
          <w:szCs w:val="24"/>
        </w:rPr>
        <w:t>St</w:t>
      </w:r>
      <w:r w:rsidRPr="004E2146">
        <w:rPr>
          <w:rFonts w:asciiTheme="majorHAnsi" w:hAnsiTheme="majorHAnsi"/>
          <w:sz w:val="24"/>
          <w:szCs w:val="24"/>
        </w:rPr>
        <w:t xml:space="preserve">. Mark’s </w:t>
      </w:r>
      <w:r w:rsidRPr="004E2146">
        <w:rPr>
          <w:rFonts w:asciiTheme="majorHAnsi" w:hAnsiTheme="majorHAnsi"/>
          <w:spacing w:val="1"/>
          <w:sz w:val="24"/>
          <w:szCs w:val="24"/>
        </w:rPr>
        <w:t>Pl</w:t>
      </w:r>
      <w:r w:rsidRPr="004E2146">
        <w:rPr>
          <w:rFonts w:asciiTheme="majorHAnsi" w:hAnsiTheme="majorHAnsi"/>
          <w:sz w:val="24"/>
          <w:szCs w:val="24"/>
        </w:rPr>
        <w:t>a</w:t>
      </w:r>
      <w:r w:rsidRPr="004E2146">
        <w:rPr>
          <w:rFonts w:asciiTheme="majorHAnsi" w:hAnsiTheme="majorHAnsi"/>
          <w:spacing w:val="-7"/>
          <w:sz w:val="24"/>
          <w:szCs w:val="24"/>
        </w:rPr>
        <w:t>y</w:t>
      </w:r>
      <w:r w:rsidRPr="004E2146">
        <w:rPr>
          <w:rFonts w:asciiTheme="majorHAnsi" w:hAnsiTheme="majorHAnsi"/>
          <w:sz w:val="24"/>
          <w:szCs w:val="24"/>
        </w:rPr>
        <w:t>ers.</w:t>
      </w:r>
    </w:p>
    <w:p w14:paraId="332AA7C2" w14:textId="77777777" w:rsidR="006E4064" w:rsidRPr="004E2146" w:rsidRDefault="006E4064">
      <w:pPr>
        <w:spacing w:line="280" w:lineRule="exact"/>
        <w:rPr>
          <w:rFonts w:asciiTheme="majorHAnsi" w:hAnsiTheme="majorHAnsi"/>
          <w:sz w:val="28"/>
          <w:szCs w:val="28"/>
        </w:rPr>
      </w:pPr>
    </w:p>
    <w:p w14:paraId="067293F3" w14:textId="77777777" w:rsidR="006E4064" w:rsidRPr="004E2146" w:rsidRDefault="004E2146">
      <w:pPr>
        <w:spacing w:line="260" w:lineRule="exact"/>
        <w:ind w:left="2985" w:right="429" w:hanging="2880"/>
        <w:rPr>
          <w:rFonts w:asciiTheme="majorHAnsi" w:hAnsiTheme="majorHAnsi"/>
          <w:sz w:val="24"/>
          <w:szCs w:val="24"/>
        </w:rPr>
      </w:pPr>
      <w:r w:rsidRPr="004E214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E</w:t>
      </w:r>
      <w:r w:rsidRPr="004E2146">
        <w:rPr>
          <w:rFonts w:asciiTheme="majorHAnsi" w:hAnsiTheme="majorHAnsi"/>
          <w:b/>
          <w:spacing w:val="-3"/>
          <w:sz w:val="24"/>
          <w:szCs w:val="24"/>
        </w:rPr>
        <w:t>F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E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R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E</w:t>
      </w:r>
      <w:r w:rsidRPr="004E2146">
        <w:rPr>
          <w:rFonts w:asciiTheme="majorHAnsi" w:hAnsiTheme="majorHAnsi"/>
          <w:b/>
          <w:spacing w:val="-1"/>
          <w:sz w:val="24"/>
          <w:szCs w:val="24"/>
        </w:rPr>
        <w:t>NC</w:t>
      </w:r>
      <w:r w:rsidRPr="004E2146">
        <w:rPr>
          <w:rFonts w:asciiTheme="majorHAnsi" w:hAnsiTheme="majorHAnsi"/>
          <w:b/>
          <w:spacing w:val="1"/>
          <w:sz w:val="24"/>
          <w:szCs w:val="24"/>
        </w:rPr>
        <w:t>E</w:t>
      </w:r>
      <w:r w:rsidRPr="004E2146">
        <w:rPr>
          <w:rFonts w:asciiTheme="majorHAnsi" w:hAnsiTheme="majorHAnsi"/>
          <w:b/>
          <w:sz w:val="24"/>
          <w:szCs w:val="24"/>
        </w:rPr>
        <w:t>S</w:t>
      </w:r>
      <w:r w:rsidRPr="004E2146">
        <w:rPr>
          <w:rFonts w:asciiTheme="majorHAnsi" w:hAnsiTheme="majorHAnsi"/>
          <w:b/>
          <w:sz w:val="24"/>
          <w:szCs w:val="24"/>
        </w:rPr>
        <w:t xml:space="preserve">                    </w:t>
      </w:r>
      <w:r w:rsidRPr="004E2146">
        <w:rPr>
          <w:rFonts w:asciiTheme="majorHAnsi" w:hAnsiTheme="majorHAnsi"/>
          <w:b/>
          <w:spacing w:val="8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Current supervisors may</w:t>
      </w:r>
      <w:r w:rsidRPr="004E2146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4E2146">
        <w:rPr>
          <w:rFonts w:asciiTheme="majorHAnsi" w:hAnsiTheme="majorHAnsi"/>
          <w:sz w:val="24"/>
          <w:szCs w:val="24"/>
        </w:rPr>
        <w:t>be contacted. Additional references and transcripts available upon request.</w:t>
      </w:r>
    </w:p>
    <w:sectPr w:rsidR="006E4064" w:rsidRPr="004E2146">
      <w:pgSz w:w="12240" w:h="15840"/>
      <w:pgMar w:top="1160" w:right="7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8B118C"/>
    <w:multiLevelType w:val="multilevel"/>
    <w:tmpl w:val="98BE1F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064"/>
    <w:rsid w:val="004E2146"/>
    <w:rsid w:val="006E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F1D9338"/>
  <w15:docId w15:val="{79DCF036-03FE-4A09-98AF-EB1BD73E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E214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2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-mail:%20garwood@gmu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3219</Characters>
  <Application>Microsoft Office Word</Application>
  <DocSecurity>0</DocSecurity>
  <Lines>26</Lines>
  <Paragraphs>7</Paragraphs>
  <ScaleCrop>false</ScaleCrop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2021-03-18T00:15:00Z</dcterms:created>
  <dcterms:modified xsi:type="dcterms:W3CDTF">2021-03-18T00:27:00Z</dcterms:modified>
</cp:coreProperties>
</file>